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A8" w:rsidRPr="00992446" w:rsidRDefault="00752D25" w:rsidP="00DA13A8">
      <w:pPr>
        <w:rPr>
          <w:rFonts w:ascii="Calibri Light" w:hAnsi="Calibri Light" w:cs="Calibri Light"/>
          <w:b/>
          <w:noProof/>
          <w:sz w:val="22"/>
          <w:szCs w:val="22"/>
        </w:rPr>
      </w:pPr>
      <w:r w:rsidRPr="00992446">
        <w:rPr>
          <w:rFonts w:ascii="Calibri Light" w:hAnsi="Calibri Light" w:cs="Calibri Light"/>
          <w:b/>
          <w:i/>
          <w:sz w:val="36"/>
          <w:szCs w:val="36"/>
          <w:lang w:eastAsia="en-US"/>
        </w:rPr>
        <w:t xml:space="preserve">Brainy klasa </w:t>
      </w:r>
      <w:r w:rsidR="008864B0" w:rsidRPr="00992446">
        <w:rPr>
          <w:rFonts w:ascii="Calibri Light" w:hAnsi="Calibri Light" w:cs="Calibri Light"/>
          <w:b/>
          <w:i/>
          <w:sz w:val="36"/>
          <w:szCs w:val="36"/>
          <w:lang w:eastAsia="en-US"/>
        </w:rPr>
        <w:t>6</w:t>
      </w:r>
      <w:r w:rsidR="00257D63" w:rsidRPr="00992446">
        <w:rPr>
          <w:rFonts w:ascii="Calibri Light" w:hAnsi="Calibri Light" w:cs="Calibri Light"/>
          <w:b/>
          <w:i/>
          <w:sz w:val="36"/>
          <w:szCs w:val="36"/>
          <w:lang w:eastAsia="en-US"/>
        </w:rPr>
        <w:t>.</w:t>
      </w:r>
      <w:r w:rsidR="00DA13A8" w:rsidRPr="00992446">
        <w:rPr>
          <w:rFonts w:ascii="Calibri Light" w:hAnsi="Calibri Light" w:cs="Calibri Light"/>
          <w:b/>
          <w:i/>
          <w:sz w:val="36"/>
          <w:szCs w:val="36"/>
          <w:lang w:eastAsia="en-US"/>
        </w:rPr>
        <w:t xml:space="preserve"> </w:t>
      </w:r>
      <w:r w:rsidR="00DA13A8" w:rsidRPr="00992446">
        <w:rPr>
          <w:rFonts w:ascii="Calibri Light" w:hAnsi="Calibri Light" w:cs="Calibri Light"/>
          <w:b/>
          <w:sz w:val="36"/>
          <w:szCs w:val="36"/>
          <w:lang w:eastAsia="en-US"/>
        </w:rPr>
        <w:tab/>
        <w:t xml:space="preserve">  </w:t>
      </w:r>
      <w:r w:rsidR="00DA13A8" w:rsidRPr="00992446">
        <w:rPr>
          <w:rFonts w:ascii="Calibri Light" w:hAnsi="Calibri Light" w:cs="Calibri Light"/>
          <w:b/>
          <w:sz w:val="36"/>
          <w:szCs w:val="36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     </w:t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992446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</w:t>
      </w:r>
    </w:p>
    <w:p w:rsidR="00DA13A8" w:rsidRPr="00992446" w:rsidRDefault="00DA13A8" w:rsidP="00DA13A8">
      <w:pPr>
        <w:rPr>
          <w:rFonts w:ascii="Calibri Light" w:hAnsi="Calibri Light" w:cs="Calibri Light"/>
          <w:b/>
          <w:noProof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83"/>
      </w:tblGrid>
      <w:tr w:rsidR="00DA13A8" w:rsidRPr="00992446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E735C8" w:rsidRPr="00447ADC" w:rsidRDefault="00DA13A8" w:rsidP="00447ADC">
            <w:pPr>
              <w:jc w:val="center"/>
              <w:rPr>
                <w:rFonts w:ascii="Calibri Light" w:hAnsi="Calibri Light" w:cs="Calibri Light"/>
                <w:b/>
                <w:sz w:val="36"/>
                <w:szCs w:val="36"/>
              </w:rPr>
            </w:pPr>
            <w:r w:rsidRPr="00992446">
              <w:rPr>
                <w:rFonts w:ascii="Calibri Light" w:hAnsi="Calibri Light" w:cs="Calibri Light"/>
                <w:b/>
                <w:sz w:val="36"/>
                <w:szCs w:val="36"/>
              </w:rPr>
              <w:t>KRYTERIA OCENIANIA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DA13A8" w:rsidRPr="00992446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DA13A8" w:rsidRPr="00992446" w:rsidRDefault="00DA13A8" w:rsidP="00DA13A8">
      <w:pPr>
        <w:rPr>
          <w:rFonts w:ascii="Calibri Light" w:hAnsi="Calibri Light" w:cs="Calibri Light"/>
        </w:rPr>
      </w:pPr>
    </w:p>
    <w:p w:rsidR="00DA13A8" w:rsidRPr="00992446" w:rsidRDefault="00DA13A8" w:rsidP="00DA13A8">
      <w:pPr>
        <w:rPr>
          <w:rFonts w:ascii="Calibri Light" w:hAnsi="Calibri Light" w:cs="Calibri Light"/>
          <w:vanish/>
        </w:rPr>
      </w:pPr>
    </w:p>
    <w:p w:rsidR="0041409C" w:rsidRPr="00992446" w:rsidRDefault="0041409C" w:rsidP="0041409C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/>
      </w:tblPr>
      <w:tblGrid>
        <w:gridCol w:w="12474"/>
      </w:tblGrid>
      <w:tr w:rsidR="003527C2" w:rsidRPr="00992446" w:rsidTr="003527C2">
        <w:tc>
          <w:tcPr>
            <w:tcW w:w="12474" w:type="dxa"/>
            <w:shd w:val="clear" w:color="auto" w:fill="D9D9D9"/>
            <w:hideMark/>
          </w:tcPr>
          <w:p w:rsidR="003527C2" w:rsidRPr="00992446" w:rsidRDefault="003527C2" w:rsidP="003527C2">
            <w:pPr>
              <w:rPr>
                <w:rFonts w:ascii="Calibri Light" w:hAnsi="Calibri Light" w:cs="Calibri Light"/>
                <w:b/>
              </w:rPr>
            </w:pPr>
            <w:r w:rsidRPr="00992446">
              <w:rPr>
                <w:rFonts w:ascii="Calibri Light" w:hAnsi="Calibri Light" w:cs="Calibri Light"/>
                <w:b/>
              </w:rPr>
              <w:t xml:space="preserve">WELCOME UNIT </w:t>
            </w:r>
          </w:p>
        </w:tc>
      </w:tr>
    </w:tbl>
    <w:p w:rsidR="003527C2" w:rsidRPr="00992446" w:rsidRDefault="003527C2" w:rsidP="003527C2">
      <w:pPr>
        <w:rPr>
          <w:rFonts w:ascii="Calibri Light" w:hAnsi="Calibri Light" w:cs="Calibri Light"/>
          <w:sz w:val="22"/>
          <w:szCs w:val="22"/>
        </w:rPr>
      </w:pPr>
    </w:p>
    <w:tbl>
      <w:tblPr>
        <w:tblW w:w="142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8"/>
        <w:gridCol w:w="2557"/>
        <w:gridCol w:w="2557"/>
        <w:gridCol w:w="2557"/>
        <w:gridCol w:w="2557"/>
        <w:gridCol w:w="2558"/>
      </w:tblGrid>
      <w:tr w:rsidR="00372358" w:rsidRPr="00992446" w:rsidTr="00372358">
        <w:trPr>
          <w:trHeight w:val="362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2358" w:rsidRPr="00992446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992446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992446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992446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992446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992446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41A33" w:rsidRPr="00992446" w:rsidTr="00372358">
        <w:trPr>
          <w:trHeight w:val="5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podaje słownictwo w zakresie następujących obszarów: MIEJSCE ZAMIESZKANIA: dom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jego okolice, wyposażenie domu; CZŁOWIEK: data urodzenia;</w:t>
            </w: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EDUKACJA: szkoła i jej pomieszczenia, uczenie się; SPORT: sprzęt sportowy; KULTURA: telewizja i inne media.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318"/>
              </w:tabs>
              <w:suppressAutoHyphens/>
              <w:ind w:left="318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popełniając błędy podaje liczebniki porządkowe.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stosuje w zdaniach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some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any.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Słabo zna i z trudem stosuje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przyimki miejsca: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>in front of, behind, between, next to, near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twierdzące, przeczące,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318"/>
              </w:tabs>
              <w:suppressAutoHyphens/>
              <w:ind w:left="318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Ma trudności z poprawnym tworzeniem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going to.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posługuje się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przedimkami nieokreślonymi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a/an,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przedimkiem określonym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the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oraz przedimkiem zerowym.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318"/>
              </w:tabs>
              <w:suppressAutoHyphens/>
              <w:ind w:left="318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tworzy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 konstrukcją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 / There are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słownictwo w zakresie następujących obszarów: MIEJSCE ZAMIESZKANIA: dom i jego okolice, wyposażenie domu; CZŁOWIEK: data urodzenia;</w:t>
            </w: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EDUKACJA: szkoła i jej pomieszczenia, uczenie się; SPORT: sprzęt sportowy; KULTURA: telewizja i inne media.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Czasem popełniając błędy, podaje liczebniki porządkowe.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dość liczne błędy,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stosuje w zdaniach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some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any.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pewnym trudem stosuje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przyimki miejsca: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>in front of, behind, between, next to, near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318"/>
              </w:tabs>
              <w:suppressAutoHyphens/>
              <w:ind w:left="318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Ma pewne trudności z poprawnym tworzeniem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going to.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błędy, posługuje się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przedimkami nieokreślonymi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a/an,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przedimkiem określonym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the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oraz przedimkiem zerowym.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318"/>
              </w:tabs>
              <w:suppressAutoHyphens/>
              <w:ind w:left="318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Ma pewne trudności z poprawnym tworzeniem zdań z konstrukcją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 / There are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 większości zna i na ogół poprawnie podaje słownictwo w zakresie następujących obszarów: MIEJSCE ZAMIESZKANIA: dom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jego okolice, wyposażenie domu; CZŁOWIEK: data urodzenia;</w:t>
            </w: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EDUKACJA: szkoła i jej pomieszczenia, uczenie się; SPORT: sprzęt sportowy; KULTURA: telewizja i inne media.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podaje liczebniki porządkowe.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stosuje w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zdaniach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some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br/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any.</w:t>
            </w:r>
          </w:p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26"/>
                <w:tab w:val="left" w:pos="27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Podaje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przyimki miejsca: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>in front of, behind, between, next to, near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, popełniając drobne błędy.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, popełniając nieliczne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 going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na ogół poprawnie się nimi posługuje.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posługuje się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przedimkami nieokreślonymi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a/an,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przedimkiem określonym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the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oraz przedimkiem zerowym.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z konstrukcją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There is / There are,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popełniając drobne błędy.</w:t>
            </w:r>
          </w:p>
          <w:p w:rsidR="00A41A33" w:rsidRPr="00992446" w:rsidRDefault="00A41A33" w:rsidP="00A41A33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poprawnie podaje słownictwo w zakresie następujących obszarów: MIEJSCE ZAMIESZKANIA: dom i jego okolice, wyposażenie domu; CZŁOWIEK: data urodzenia;</w:t>
            </w: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EDUKACJA: szkoła i jej pomieszczenia, uczenie się; SPORT: sprzęt sportowy; KULTURA: telewizja i inne media.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podaje liczebniki porządkowe</w:t>
            </w:r>
            <w:r w:rsidR="00846FD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stosuje w zdaniach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some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any.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272"/>
                <w:tab w:val="left" w:pos="454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Podaje i poprawnie stosuje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przyimki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miejsca: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>in front of, behind, between, next to, near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iemal bezbłędnie tworzy zdania twierdzące, przeczące i pytające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 going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bez trudu się nią posługuje.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trudu posługuje się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przedimkami nieokreślonymi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a/an,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przedimkiem określonym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the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oraz przedimkiem zerowym.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 konstrukcją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There is / There are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bez trudu się nią posługuje.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41A33" w:rsidRPr="00992446" w:rsidRDefault="00A41A33" w:rsidP="00A41A33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bezbłędnie posługuje się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em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w zakresie następujących obszarów: MIEJSCE ZAMIESZKANIA: dom i jego okolice, wyposażenie domu; CZŁOWIEK: data urodzenia;</w:t>
            </w: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EDUKACJA: szkoła i jej pomieszczenia, uczenie się; SPORT: sprzęt sportowy; KULTURA: telewizja i inne media.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podaje liczebniki porządkowe</w:t>
            </w:r>
            <w:r w:rsidR="00846FD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stosuje w zdaniach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some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any.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272"/>
                <w:tab w:val="left" w:pos="454"/>
              </w:tabs>
              <w:suppressAutoHyphens/>
              <w:ind w:left="226" w:hanging="180"/>
              <w:rPr>
                <w:rFonts w:ascii="Calibri Light" w:hAnsi="Calibri Light" w:cs="Calibri Light"/>
                <w:lang w:val="en-US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 xml:space="preserve">Podaje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  <w:lang w:val="en-US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stosuje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przyimki miejsca: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>in front of, behind, between, next to, near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tworzy zdania twierdzące, przeczące i pytające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 t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worzy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ze strukturą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 going to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się nią posługuje.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posługuje się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przedimkami nieokreślonymi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a/an,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przedimkiem określonym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the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oraz przedimkiem zerowym.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t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worzy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 konstrukcją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There is / There are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się nią posługuje.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2110E9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Ma trudności z rozumieniem poleceń nauczyciela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dotyczących sytuacji w klasie, nieudolnie na nie reaguje.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 ogół reaguje poprawnie na polecenia nauczyciela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dotyczące sytuacji w klasie.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poprawnie na polecenia nauczyciela dotyczące sytuacji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klasie.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niemal bezbłędnie na polecenia nauczyciela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dotyczące sytuacji w klasie.</w:t>
            </w:r>
          </w:p>
          <w:p w:rsidR="00A41A33" w:rsidRPr="00992446" w:rsidRDefault="00A41A33" w:rsidP="00A41A33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bezbłędnie na polecenia nauczyciela dotyczące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sytuacji w klasie.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trudnością znajduje w tekście określone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Najczęściej rozumie sens prostych tekstów.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sens prostych tekstów.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znajduje w tekście określone informacje.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tekstu.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znajduje w tekście określone informacje.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ez trudu rozumie ogólny sens tekstu.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zawsze prawidłowo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znajduje w tekście określone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błędy, nieudolnie tworzy proste wypowiedzi ustne: zadaje pytania o czynności codzienne, datę urodzin, opisuje rodzaje aktywności językowych, jakie będzie wykonywać na lekcjach języka angielskiego.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Czasami popełniając błędy, tworzy proste wypowiedzi ustne: zadaje pytania o czynności codzienne, datę urodzin, opisuje rodzaje aktywności językowych, jakie będzie wykonywać na lekcjach języka angielskiego.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nieliczne błędy, tworzy proste i bardziej złożone wypowiedzi ustne: zadaje pytania o czynności codzienne, datę urodzin, opisuje rodzaje aktywności językowych, jakie będzie wykonywać na lekcjach języka angielskiego.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Tworzy proste i bardziej złożone wypowiedzi ustne: zadaje pytania o czynności codzienne, datę urodzin, opisuje rodzaje aktywności językowych, jakie będzie wykonywać na lekcjach języka angielskiego.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677ED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t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ustne: zadaje pytania o czynności codzienne, datę urodzin, opisuje rodzaje aktywności językowych, jakie będzie wykonywać na lekcjach języka angielskiego.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tworzy z pomocą nauczyciela bardzo proste wypowiedzi pisemne: tworzy pytania o czynności codzienne, opisuje owoce, klasę, mieszkanie, plany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związane z nauką języka angielskiego.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dość liczne błędy, tworzy, sam lub z pomocą nauczyciela, bardzo proste wypowiedzi pisemne: tworzy pytania o czynności codzienne, opisuje owoce, klasę,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mieszkanie, plany związane z nauką języka angielskiego.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samodzielnie tworzy proste wypowiedzi pisemne: tworzy pytania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o czynności codzienne, opisuje owoce, klasę, mieszkanie, plany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związane z nauką języka angielskiego.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dość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bogate słownictwo, tworzy krótkie wypowiedzi pisemne</w:t>
            </w:r>
            <w:r w:rsidR="002110E9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tworzy pytania o czynności codzienne, opisuje owoce, klasę, mieszkanie, plany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związane z nauką języka angielskiego.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677ED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Swobodnie, 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amodzielnie, stosując bogate słownictwo, tworzy krótkie wypowiedzi pisemne</w:t>
            </w:r>
            <w:r w:rsidR="002110E9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tworzy pytania o czynności codzienne, opisuje owoce, klasę, mieszkanie, plany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związane z nauką języka angielskiego.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reaguje w prostych sytuacjach: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uzyskuje i przekazuje informacje odnośnie czynności codziennych i daty urodzenia, popełniając liczne błędy;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popełniając liczne błędy, wyraża prośbę i reaguje na prośbę (np. o zrobienie lunchu).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Reaguje w prostych sytuacjach:</w:t>
            </w:r>
          </w:p>
          <w:p w:rsidR="00A41A33" w:rsidRPr="00992446" w:rsidRDefault="00A41A33" w:rsidP="00A41A33">
            <w:pPr>
              <w:ind w:left="4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uzyskuje i przekazuje informacje odnośnie czynności codziennych i daty urodzenia, czasem popełniając błędy;</w:t>
            </w:r>
          </w:p>
          <w:p w:rsidR="00A41A33" w:rsidRPr="00992446" w:rsidRDefault="00A41A33" w:rsidP="00A41A33">
            <w:pPr>
              <w:ind w:left="4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nie zawsze poprawnie wyraża prośbę i reaguje na prośbę (np. o zrobienie lunchu).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problemu reaguje zarówno w prostych, jak i bardziej złożonych sytuacjach: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uzyskuje i przekazuje informacje odnośnie czynności codziennych i daty urodzenia, sporadycznie popełniając błędy;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przeważnie poprawnie wyraża prośbę i reaguje na prośbę (np. o zrobienie lunchu).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reaguje zarówno w prostych, jak i złożonych sytuacjach: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bez trudu uzyskuje i przekazuje informacje odnośnie czynności codziennych i daty urodzenia;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niemal bezbłędnie wyraża prośbę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reaguje na prośbę (np. o zrobienie lunchu).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żadnych trudności zawsze prawidłowo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reaguje zarówno w prostych, jak i złożonych sytuacjach: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– bez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uzyskuje i przekazuje informacje odnośnie czynności codziennych i daty urodzenia;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– bezbłędnie wyraża prośbę i reaguje na prośbę (np. o zrobienie lunchu).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przekazuje w języku angielskim informacje zawarte w materiałach wizualnych.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przekazuje w języku angielskim informacje zawarte w materiałach wizualnych.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372358" w:rsidRPr="00992446" w:rsidRDefault="00372358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992446">
              <w:rPr>
                <w:rFonts w:ascii="Calibri Light" w:hAnsi="Calibri Light" w:cs="Calibri Light"/>
                <w:b/>
              </w:rPr>
              <w:t>UNIT 1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372358" w:rsidRPr="00992446" w:rsidTr="00372358">
        <w:trPr>
          <w:trHeight w:val="391"/>
        </w:trPr>
        <w:tc>
          <w:tcPr>
            <w:tcW w:w="1469" w:type="dxa"/>
            <w:shd w:val="clear" w:color="auto" w:fill="F2F2F2"/>
          </w:tcPr>
          <w:p w:rsidR="00372358" w:rsidRPr="00992446" w:rsidRDefault="00372358" w:rsidP="0037235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992446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372358" w:rsidRPr="00992446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372358" w:rsidRPr="00992446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372358" w:rsidRPr="00992446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992446" w:rsidRDefault="00372358" w:rsidP="00372358">
            <w:pPr>
              <w:ind w:left="22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41A33" w:rsidRPr="00992446" w:rsidTr="00372358">
        <w:trPr>
          <w:trHeight w:val="534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Znajomość środków językowych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zainteresowania człowieka.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popełnia liczne błędy, podając nazwy czynności związanych z korzystaniem z podstawowych urządzeń technicznych i technologii informacyjno- komunikacyjnych.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zagrożeniami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br/>
              <w:t>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ochroną środowiska naturalnego, nazwy roślin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zwierząt.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nazwy zawodów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związanych z nimi czynności i obowiązków, nazwy miejsc pracy, czy niezwykłych zawodów.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nazywa czynności życia codziennego.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buduje zdania twierdzące, przeczące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oraz krótkich odpowiedzi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have to;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posługując się nimi,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is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are.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przyimki miejsca.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tworzenia zdań w trybie rozkazującym (instrukcje).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konstrukcji gerundialnych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 czasownikach: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live, like, don’t mind, don’t like, hate.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rzeczowników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złożonych (np.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 sports centre manager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tworzenia pytań o podmiot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Who …?</w:t>
            </w:r>
            <w:r w:rsidRPr="000F71AD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dość liczne błędy, podaje zainteresowania człowieka.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nazwy czynności związanych z korzystaniem z podstawowych urządzeń technicznych i technologii informacyjno- komunikacyjnych i popełnia dość liczne błędy podając je.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ochroną środowiska naturalnego, nazwy roślin i zwierząt i popełnia dość liczne błędy podając 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nazwy zawodów i związanych z nimi czynności i obowiązków, nazwy miejsc pracy, czy niezwykłych zawodów i popełnia dość liczne błędy podając 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czynności życia codziennego i popełnia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dość liczne błędy nazywając 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simple,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i pytających oraz krótkich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have to;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posługując się nimi, popełnia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is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are;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posługując się nimi, popełnia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przyimki miejsca; posługując się nimi, popełnia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tworzenia zdań w trybie rozkazującym (instrukcje).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Słabo zna zasady i popełnia liczne błędy stosując konstrukcje gerundialne</w:t>
            </w:r>
            <w:r w:rsidRPr="00992446" w:rsidDel="004B178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 czasownikach: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live, like, don’t mind, don’t like, hate.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rzeczowników złożonych (np.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 sports centre manager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); posługując się nimi, popełnia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pytań o podmiot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Who …?</w:t>
            </w:r>
            <w:r w:rsidRPr="000F71AD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tworząc je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</w:rPr>
            </w:pP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poprawnie podaje zainteresowania człowieka.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podaje nazwy czynności związanych z korzystaniem z podstawowych urządzeń technicznych i technologii informacyjno- komunikacyjnych.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ochroną środowiska naturalnego, nazwy roślin i zwierząt; podaje je popełniając nieliczne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nazwy zawodów i związanych z nimi czynności i obowiązków, nazwy miejsc pracy, czy niezwykłych zawodów; podaje je popełniając nieliczne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nazywa czynności życia codziennego popełniając nieliczne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większego trudu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 ogół poprawnie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have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is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are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zazwyczaj poprawnie się nimi posługuje.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przyimki miejsca; zazwyczaj poprawnie się nimi posługuje.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zdań w trybie rozkazującym (instrukcje) i zazwyczaj poprawnie się nimi posługuje.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i przeważnie poprawnie stosuje konstrukcje gerundialne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czasownikach: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live, like, don’t mind, don’t like, hate.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rzeczowników złożonych (np.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 sports centre manager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przeważnie poprawnie je stosuje.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pytań o podmiot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Who …?</w:t>
            </w:r>
            <w:r w:rsidRPr="000F71AD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zazwyczaj poprawnie je buduje.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niemal bezbłędnie podaje zainteresowania człowieka.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i niemal bezbłędnie podaje nazwy czynności związanych z korzystaniem z podstawowych urządzeń technicznych i technologii informacyjno- komunikacyjnych.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prawie bezbłędnie podaje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ochroną środowiska naturalnego, nazwy roślin i zwierząt.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prawie bezbłędnie podaje nazwy zawodów i związanych z nimi czynności i obowiązków, nazwy miejsc pracy, czy niezwykłych zawodów.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niemal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 nazywa czynności życia codziennego.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i poprawnie buduje zdania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5677ED">
            <w:pPr>
              <w:numPr>
                <w:ilvl w:val="0"/>
                <w:numId w:val="9"/>
              </w:numPr>
              <w:tabs>
                <w:tab w:val="clear" w:pos="720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have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niemal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poprawnie się nimi posługuje.</w:t>
            </w:r>
          </w:p>
          <w:p w:rsidR="00A41A33" w:rsidRPr="00992446" w:rsidRDefault="00A41A33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58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is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are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niemal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poprawnie się nimi posługuje.</w:t>
            </w:r>
          </w:p>
          <w:p w:rsidR="00A41A33" w:rsidRPr="00992446" w:rsidRDefault="00A41A33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58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przyimki miejsca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niemal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poprawnie się nimi posługuje.</w:t>
            </w:r>
          </w:p>
          <w:p w:rsidR="00A41A33" w:rsidRPr="00992446" w:rsidRDefault="00A41A33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58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w trybie rozkazującym (instrukcje)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niemal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poprawnie się nimi posługuje.</w:t>
            </w:r>
          </w:p>
          <w:p w:rsidR="00A41A33" w:rsidRPr="00992446" w:rsidRDefault="00A41A33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58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zazwyczaj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stosuje konstrukcje gerundialne</w:t>
            </w:r>
            <w:r w:rsidRPr="00992446" w:rsidDel="004B178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 czasownikach: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live, like, don’t mind, don’t like, hate.</w:t>
            </w:r>
          </w:p>
          <w:p w:rsidR="00A41A33" w:rsidRPr="00992446" w:rsidRDefault="00A41A33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58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rzeczowników złożonych (np.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 sports centre manager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zazwyczaj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je stosuje.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pytań o podmiot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Who …?</w:t>
            </w:r>
            <w:r w:rsidRPr="000F71AD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zazwyczaj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je buduje.</w:t>
            </w:r>
          </w:p>
          <w:p w:rsidR="00A41A33" w:rsidRPr="00992446" w:rsidRDefault="00A41A33" w:rsidP="00A41A33">
            <w:pPr>
              <w:ind w:left="176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i bezbłędnie podaje zainteresowania człowieka.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bezbłędnie podaje nazwy czynności związanych z korzystaniem z podstawowych urządzeń technicznych i technologii informacyjno- komunikacyjnych.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bezbłędnie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posługuje się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słownictw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em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związan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ym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ochroną środowiska naturalnego, nazw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ami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roślin i zwierząt.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bezbłędnie podaje nazwy zawodów i związanych z nimi czynności i obowiązków, nazwy miejsc pracy, czy niezwykłych zawodów.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bezbłędnie nazywa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czynności życia codziennego.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buduje zdania twierdzące, przeczące i pytające oraz krótkie odpowiedzi w czasie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5677ED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65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zasady tworzenia zdań twierdzących, przeczących i pytających oraz krótkich odpowiedzi z czasownikiem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have to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zawsze poprawnie się nimi posługuje.</w:t>
            </w:r>
          </w:p>
          <w:p w:rsidR="00A41A33" w:rsidRPr="00992446" w:rsidRDefault="005677ED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165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zasady tworzenia zdań twierdzących i pytających ze strukturą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is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are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i zawsze poprawnie się nimi posługuje.</w:t>
            </w:r>
          </w:p>
          <w:p w:rsidR="00A41A33" w:rsidRPr="00992446" w:rsidRDefault="005677ED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przyimki miejsca i zawsze poprawnie się nimi posługuje.</w:t>
            </w:r>
          </w:p>
          <w:p w:rsidR="00A41A33" w:rsidRPr="00992446" w:rsidRDefault="005677ED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zasady tworzenia zdań w trybie rozkazującym (instrukcje) i zawsze poprawnie się nimi posługuje.</w:t>
            </w:r>
          </w:p>
          <w:p w:rsidR="00A41A33" w:rsidRPr="00992446" w:rsidRDefault="005677ED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zasady i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zawsze poprawnie stosuje konstrukcje gerundialne</w:t>
            </w:r>
            <w:r w:rsidR="00A41A33" w:rsidRPr="00992446" w:rsidDel="004B178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po czasownikach: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live, like, don’t mind, don’t like, hate.</w:t>
            </w:r>
          </w:p>
          <w:p w:rsidR="00A41A33" w:rsidRPr="00992446" w:rsidRDefault="005677ED" w:rsidP="005677ED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uppressAutoHyphens/>
              <w:ind w:left="176" w:hanging="21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zasady tworzenia rzeczowników złożonych (np.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 sports centre manager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)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je stosuje.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  <w:tab w:val="left" w:pos="482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zasady tworzenia pytań o podmiot (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Who …?</w:t>
            </w:r>
            <w:r w:rsidR="00A41A33" w:rsidRPr="000F71AD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; zawsze poprawnie je buduje.</w:t>
            </w:r>
          </w:p>
          <w:p w:rsidR="00A41A33" w:rsidRPr="00992446" w:rsidRDefault="00A41A33" w:rsidP="00A41A33">
            <w:pPr>
              <w:ind w:left="176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269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rozumie ogólny sens prostych wypowiedzi.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pomocy, z trudem znajduje proste informacje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w wypowiedzi.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ogólny sens prostych wypowiedzi.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Rozumie ogólny sens prostych i bardziej złożonych wypowiedzi.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proste informacje w wypowiedzi, przy wyszukiwaniu złożonych informacji zdarza mu się popełniać błędy.</w:t>
            </w:r>
          </w:p>
          <w:p w:rsidR="00A41A33" w:rsidRPr="00992446" w:rsidRDefault="00A41A33" w:rsidP="000F71AD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rozumie ogólny sens zarówno prostych, jak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problemu znajduje w wypowiedzi proste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rozumie ogólny sens zarówno prostych, jak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żadnych trudności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proste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>i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ze rozumieniem ogólnego sensu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trudnością znajduje w prostym tekście określone informacje.</w:t>
            </w:r>
          </w:p>
          <w:p w:rsidR="00A41A33" w:rsidRPr="00992446" w:rsidRDefault="00A41A33" w:rsidP="00A41A33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Przeważnie rozumie ogólny sens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sens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znajduje w tekście określone informacje.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złożonych tekstów oraz fragmentów tekstu.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znajduje w tekście określone informacje.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>żadnych problemów zawsze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złożonych tekstów oraz fragmentów tekstu.</w:t>
            </w:r>
          </w:p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znajduje w tekście określone informacje.</w:t>
            </w:r>
          </w:p>
          <w:p w:rsidR="00A41A33" w:rsidRPr="00992446" w:rsidRDefault="00A41A33" w:rsidP="005677ED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tworzy proste wypowiedzi ustne, popełniając błędy zaburzające komunikację: opisuje zawody i obowiązki w różnych zawodach, nazywa zawody na podstawie definicji, wypowiada się na temat obowiązków w pracy i w domu, opisuje zdjęcia (ludzi i czynności), wypowiada się na temat niezwykłych zawodów w różnych częściach świata.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rozpoznaje i wymawia dźwięki /</w:t>
            </w:r>
            <w:r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 xml:space="preserve">θ/ i </w:t>
            </w:r>
            <w:r w:rsidR="000F71AD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/ ð/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A41A33" w:rsidRPr="00992446" w:rsidRDefault="00A41A33" w:rsidP="00D83386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 pewnym trudem tworzy proste wypowiedzi ustne, błędy czasem zaburzają komunikację: opisuje zawody i obowiązki w różnych zawodach, nazywa zawody na podstawie definicji, wypowiada się na temat obowiązków w pracy i w domu, opisuje zdjęcia (ludzi i czynności), wypowiada się na temat niezwykłych zawodów w różnych częściach świata.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i wymawia dźwięki /</w:t>
            </w:r>
            <w:r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θ/ i / ð/</w:t>
            </w:r>
            <w:r w:rsidR="005677ED"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 xml:space="preserve">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Tworzy proste wypowiedzi ustne, popełniając błędy niezakłócające komunikacji: opisuje zawody i obowiązki w różnych zawodach, nazywa zawody na podstawie definicji, wypowiada się na temat obowiązków w pracy i w domu, opisuje zdjęcia (ludzi i czynności), wypowiada się na temat niezwykłych zawodów w różnych częściach świata.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i wymawia dźwięki /</w:t>
            </w:r>
            <w:r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θ/ i / ð/</w:t>
            </w:r>
            <w:r w:rsidR="005677ED"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,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popełniając nieliczne błędy.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5677ED" w:rsidRPr="00992446" w:rsidRDefault="00A41A33" w:rsidP="005677ED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tworzy proste i bardziej złożone wypowiedzi ustne, ewentualne drobne błędy nie zaburzają komunikacji: opisuje zawody i obowiązki w różnych zawodach, nazywa zawody na podstawie definicji, wypowiada się na temat obowiązków w pracy i w domu, opisuje zdjęcia (ludzi i czynności), wypowiada się na temat niezwykłych zawodów w różnych częściach świata.</w:t>
            </w:r>
          </w:p>
          <w:p w:rsidR="00A41A33" w:rsidRPr="00992446" w:rsidRDefault="00A41A33" w:rsidP="005677ED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i wymawia dźwięki /</w:t>
            </w:r>
            <w:r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θ/ i / ð/</w:t>
            </w:r>
            <w:r w:rsidR="005677ED"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 xml:space="preserve">, </w:t>
            </w:r>
            <w:r w:rsidR="005677ED" w:rsidRPr="000F71A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zazwyczaj</w:t>
            </w:r>
            <w:r w:rsidR="005677ED"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błędów.</w:t>
            </w:r>
          </w:p>
        </w:tc>
        <w:tc>
          <w:tcPr>
            <w:tcW w:w="2542" w:type="dxa"/>
          </w:tcPr>
          <w:p w:rsidR="005677ED" w:rsidRPr="00992446" w:rsidRDefault="00A41A33" w:rsidP="005677ED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tworzy proste i bardziej złożone wypowiedzi ustne: opisuje zawody i obowiązki w różnych zawodach, nazywa zawody na podstawie definicji, wypowiada się na temat obowiązków w pracy i w domu, opisuje zdjęcia (ludzi i czynności), wypowiada się na temat niezwykłych zawodów w różnych częściach świata.</w:t>
            </w:r>
          </w:p>
          <w:p w:rsidR="00A41A33" w:rsidRPr="00992446" w:rsidRDefault="00A41A33" w:rsidP="005677ED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i wymawia dźwięki /</w:t>
            </w:r>
            <w:r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θ/ i / ð/</w:t>
            </w:r>
            <w:r w:rsidR="005677ED" w:rsidRPr="00992446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,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nie popełniając błędów.</w:t>
            </w:r>
          </w:p>
        </w:tc>
      </w:tr>
      <w:tr w:rsidR="00A41A33" w:rsidRPr="00992446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 zakłócające komunikację, tworzy krótkie wypowiedzi pisemne: opisuje, gdzie ktoś się znajduje, opisuje zawody członków rodziny poprzez definiowanie ich obowiązków w pracy, wypowiada się na temat zawodów, obowiązków w pracy oraz niezwykłych zawodów w różnych krajach i na różnych kontynentach.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błędy, częściowo zaburzające komunikację, tworzy krótkie wypowiedzi pisemne: opisuje, gdzie ktoś się znajduje, opisuje zawody członków rodziny poprzez definiowanie ich obowiązków w pracy, wypowiada się na temat zawodów, obowiązków w pracy oraz niezwykłych zawodów w różnych krajach i na różnych kontynentach.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 niezaburzające komunikacji, tworzy krótkie wypowiedzi pisemne: opisuje, gdzie ktoś się znajduje, opisuje zawody członków rodziny poprzez definiowanie ich obowiązków w pracy, wypowiada się na temat zawodów, obowiązków w pracy oraz niezwykłych zawodów w różnych krajach i na różnych kontynentach.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Samodzielnie i stosując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dość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bogate słownictwo, tworzy krótkie wypowiedzi pisemne: opisuje, gdzie ktoś się znajduje, opisuje zawody członków rodziny poprzez definiowanie ich obowiązków w pracy, wypowiada się na temat zawodów, obowiązków w pracy oraz niezwykłych zawodów w różnych krajach i na różnych kontynentach.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Swobodnie, 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amodzielnie i stosując bogate słownictwo, tworzy krótkie wypowiedzi pisemne: opisuje, gdzie ktoś się znajduje, opisuje zawody członków rodziny poprzez definiowanie ich obowiązków w pracy, wypowiada się na temat zawodów, obowiązków w pracy oraz niezwykłych zawodów w różnych krajach i na różnych kontynentach.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 zakłócające komunikację: uzyskuje i przekazuje informacje odnośnie miejsc pracy w swojej okolicy, obowiązków domowych, upodobań; nieudolnie wyraża opinię inną niż jego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rozmówca.</w:t>
            </w:r>
          </w:p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stosuje wyrażenia przydatne na lekcji języka angielskiego.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uzyskuje i przekazuje informacje odnośnie miejsc pracy w swojej okolicy, obowiązków domowych, upodobań; na ogół poprawnie wyraża opinię inną niż jego rozmówca. </w:t>
            </w:r>
          </w:p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stosuje wyrażenia przydatne na lekcji języka angielskiego.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błędy, reaguje w prostych i złożonych sytuacjach: uzyskuje i przekazuje informacje odnośnie miejsc prac w swojej okolicy, obowiązków domowych, upodobań; zazwyczaj poprawnie wyraża opinię inną niż jego rozmówca.</w:t>
            </w:r>
          </w:p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stosuje wyrażenia przydatne na lekcji języka angielskiego.</w:t>
            </w:r>
          </w:p>
          <w:p w:rsidR="00A41A33" w:rsidRPr="00992446" w:rsidRDefault="00A41A33" w:rsidP="00D8338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reaguje w prostych i złożonych sytuacjach: uzyskuje i przekazuje informacje odnośnie miejsc pracy w swojej okolicy, obowiązków domowych, upodobań; wyraża opinię inną niż jego rozmówca.</w:t>
            </w:r>
          </w:p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i poprawnie stosuje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wyrażenia przydatne na lekcji języka angielskiego.</w:t>
            </w:r>
          </w:p>
          <w:p w:rsidR="00A41A33" w:rsidRPr="00992446" w:rsidRDefault="00A41A33" w:rsidP="00D8338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odnośnie miejsc pracy w swojej okolicy, obowiązków domowych, upodobań; wyraża opinię inną niż jego rozmówca.</w:t>
            </w:r>
          </w:p>
          <w:p w:rsidR="00A41A33" w:rsidRPr="00992446" w:rsidRDefault="00A41A33" w:rsidP="00E456BC">
            <w:pPr>
              <w:numPr>
                <w:ilvl w:val="0"/>
                <w:numId w:val="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="005677ED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poprawnie stosuje wyrażenia przydatne na lekcji języka angielskiego.</w:t>
            </w:r>
          </w:p>
          <w:p w:rsidR="00A41A33" w:rsidRPr="00992446" w:rsidRDefault="00A41A33" w:rsidP="00D83386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  <w:p w:rsidR="00A41A33" w:rsidRPr="00E2465F" w:rsidRDefault="00A41A33" w:rsidP="008C39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angielskim informacje sformułowane w języku polskim.</w:t>
            </w:r>
          </w:p>
          <w:p w:rsidR="00E2465F" w:rsidRPr="008C3961" w:rsidRDefault="00E2465F" w:rsidP="00E2465F">
            <w:pPr>
              <w:tabs>
                <w:tab w:val="left" w:pos="226"/>
              </w:tabs>
              <w:suppressAutoHyphens/>
              <w:ind w:left="226"/>
              <w:rPr>
                <w:rFonts w:ascii="Calibri Light" w:hAnsi="Calibri Light" w:cs="Calibri Light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angielskim informacje sformułowane w języku polskim.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poprawnie przekazuje w języku angielskim informacje zawarte w materiałach wizualnych.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angielskim informacje sformułowane w języku polskim.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poprawnie przekazuje w języku angielskim informacje zawarte w materiałach wizualnych.</w:t>
            </w:r>
          </w:p>
          <w:p w:rsidR="00A41A33" w:rsidRPr="00992446" w:rsidRDefault="00A41A33" w:rsidP="005677ED">
            <w:pPr>
              <w:numPr>
                <w:ilvl w:val="0"/>
                <w:numId w:val="6"/>
              </w:numPr>
              <w:tabs>
                <w:tab w:val="clear" w:pos="720"/>
                <w:tab w:val="num" w:pos="300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informacje sformułowane w języku angielskim.</w:t>
            </w:r>
          </w:p>
          <w:p w:rsidR="00A41A33" w:rsidRPr="00992446" w:rsidRDefault="005677ED" w:rsidP="005677ED">
            <w:pPr>
              <w:numPr>
                <w:ilvl w:val="0"/>
                <w:numId w:val="6"/>
              </w:numPr>
              <w:tabs>
                <w:tab w:val="clear" w:pos="720"/>
                <w:tab w:val="num" w:pos="300"/>
              </w:tabs>
              <w:suppressAutoHyphens/>
              <w:ind w:left="176" w:hanging="137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trudu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677ED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zawsze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angielskim informacje zawarte w materiałach wizualnych.</w:t>
            </w:r>
          </w:p>
          <w:p w:rsidR="00A41A33" w:rsidRPr="00992446" w:rsidRDefault="005677ED" w:rsidP="005677ED">
            <w:pPr>
              <w:numPr>
                <w:ilvl w:val="0"/>
                <w:numId w:val="6"/>
              </w:numPr>
              <w:tabs>
                <w:tab w:val="clear" w:pos="720"/>
                <w:tab w:val="num" w:pos="306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A41A33" w:rsidRPr="008C3961" w:rsidRDefault="00A41A33" w:rsidP="008C3961">
            <w:pPr>
              <w:numPr>
                <w:ilvl w:val="0"/>
                <w:numId w:val="6"/>
              </w:numPr>
              <w:tabs>
                <w:tab w:val="clear" w:pos="720"/>
                <w:tab w:val="num" w:pos="306"/>
              </w:tabs>
              <w:suppressAutoHyphens/>
              <w:ind w:left="176" w:hanging="137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7D614B" w:rsidRPr="00992446" w:rsidRDefault="007D614B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992446">
              <w:rPr>
                <w:rFonts w:ascii="Calibri Light" w:hAnsi="Calibri Light" w:cs="Calibri Light"/>
                <w:b/>
              </w:rPr>
              <w:t>UNIT 2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5"/>
        <w:gridCol w:w="2533"/>
        <w:gridCol w:w="2552"/>
        <w:gridCol w:w="2552"/>
        <w:gridCol w:w="2537"/>
        <w:gridCol w:w="2537"/>
      </w:tblGrid>
      <w:tr w:rsidR="00372358" w:rsidRPr="00992446" w:rsidTr="00372358">
        <w:trPr>
          <w:trHeight w:val="463"/>
        </w:trPr>
        <w:tc>
          <w:tcPr>
            <w:tcW w:w="1468" w:type="dxa"/>
            <w:shd w:val="clear" w:color="auto" w:fill="F2F2F2"/>
          </w:tcPr>
          <w:p w:rsidR="00372358" w:rsidRPr="00992446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992446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372358" w:rsidRPr="00992446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372358" w:rsidRPr="00992446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372358" w:rsidRPr="00992446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992446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41A33" w:rsidRPr="00992446" w:rsidTr="00372358">
        <w:trPr>
          <w:trHeight w:val="534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Znajomość środków </w:t>
            </w: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językowych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Słabo zna i z trudem podaje nazwy członków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rodziny i czynności życia codziennego.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potrafi nazwać pomieszczenia i wyposażenie domu, czynności domowe (czynności wykonywane podczas odnawiania / remontu sprzętów domowych / pomieszczeń).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potrafi nazwać miejsca pracy.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potrafi podać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ochroną środowiska naturalnego.</w:t>
            </w:r>
          </w:p>
          <w:p w:rsidR="00A41A33" w:rsidRPr="00DF5FF5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Słabo zna i z trudem potrafi nazwać wydarzenia społeczne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potrafi nazwać rodzaje sklepów oraz podać słownictwo związane z kupowaniem w sklepach prowadzonych przez organizacje dobroczynne.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Słabo zna i z trudem potrafi podać słownictwo związane z tradycjami i zwyczajami.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przyimki miejsca; stosując je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(dla czynności wykonywanych regularnie).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twierdzące, przeczące i pytające oraz krótkie odpowiedzi z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continuous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(dla czynności tymczasowych i dla zaplanowanych czynności w przyszłości).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zasady tworzenia trybu rozkazującego (instrukcje/sugestie).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Słabo zna okoliczniki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czasu dla czasów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Częściowo zna i umie podać nazwy członków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rodziny i czynności życia codziennego.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umie nazwać pomieszczenia i wyposażenie domu, czynności domowe (czynności wykonywane podczas odnawiania / remontu sprzętów domowych / pomieszczeń).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umie nazwać miejsca pracy.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i potrafi podać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ochroną środowiska naturalnego.</w:t>
            </w:r>
          </w:p>
          <w:p w:rsidR="00A41A33" w:rsidRPr="00DF5FF5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Częściowo zna i umie nazwać wydarzenia społeczne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umie nazwać rodzaje sklepów oraz podać słownictwo związane z kupowaniem w sklepach prowadzonych przez organizacje dobroczynne.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i potrafi podać słownictwo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związane z tradycjami i zwyczajami.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przyimki miejsca; nie zawsze poprawnie je stosuje.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błędy,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(dla czynności wykonywanych regularnie).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Czasem, popełniając błędy,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continuous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(dla czynności tymczasowych i dla zaplanowanych czynności w przyszłości).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zasady tworzenia trybu rozkazującego (instrukcje/sugestie)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stosując je, popełnia dość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okoliczniki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czasu dla czasów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stosując je, często popełnia błędy.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 ogół zna i umie podać członków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rodziny i czynności życia codziennego.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 i umie nazwać</w:t>
            </w:r>
            <w:r w:rsidRPr="00992446">
              <w:rPr>
                <w:rFonts w:ascii="Calibri Light" w:hAnsi="Calibri Light" w:cs="Calibri Light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pomieszczenia i wyposażenie domu, czynności domowe (czynności wykonywane podczas odnawiania / remontu sprzętów domowych / pomieszczeń).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 i umie nazwać miejsca pracy.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zna i umie podać 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ochroną środowiska naturalnego.</w:t>
            </w:r>
          </w:p>
          <w:p w:rsidR="00A41A33" w:rsidRPr="00DF5FF5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 ogół zna i umie nazwać wydarzenia społeczne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 i umie nazwać rodzaje sklepów oraz podać słownictwo związane z kupowaniem w sklepach prowadzonych przez organizacje dobroczynne.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zna i umie podać słownictwo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związane z tradycjami i zwyczajami.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przyimki miejsca; zazwyczaj poprawnie je stosuje.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Zazwyczaj poprawnie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(dla czynności wykonywanych regularnie)</w:t>
            </w:r>
            <w:r w:rsidR="009E052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Zazwyczaj poprawnie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twierdzące, przeczące i pytające oraz </w:t>
            </w:r>
          </w:p>
          <w:p w:rsidR="00A41A33" w:rsidRPr="00992446" w:rsidRDefault="00A41A33" w:rsidP="00A41A33">
            <w:pPr>
              <w:tabs>
                <w:tab w:val="left" w:pos="272"/>
              </w:tabs>
              <w:ind w:left="27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continuous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(dla czynności tymczasowych i dla zaplanowanych czynności w przyszłości).</w:t>
            </w:r>
          </w:p>
          <w:p w:rsidR="00A41A33" w:rsidRPr="00992446" w:rsidRDefault="00A41A33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292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tworzenia trybu rozkazującego (instrukcje/sugestie)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stosując je, popełnia drobne błędy.</w:t>
            </w:r>
          </w:p>
          <w:p w:rsidR="00A41A33" w:rsidRPr="00992446" w:rsidRDefault="00A41A33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292"/>
              </w:tabs>
              <w:suppressAutoHyphens/>
              <w:ind w:left="323" w:hanging="25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okoliczniki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czasu dla czasów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stosując je, czasem popełnia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iemal bezbłędnie podaje nazwy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członków rodziny i czynności życia codziennego.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iemal bezbłędnie nazywa pomieszczenia i wyposażenie domu, czynności domowe (czynności wykonywane podczas odnawiania / remontu sprzętów domowych / pomieszczeń).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iemal bezbłędnie nazywa miejsca pracy.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iemal bezbłędnie podaje słownictwo związane z </w:t>
            </w:r>
            <w:r w:rsidR="00A41A33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="00A41A33"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ochroną środowiska naturalnego.</w:t>
            </w:r>
          </w:p>
          <w:p w:rsidR="00A41A33" w:rsidRPr="00DF5FF5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</w:t>
            </w:r>
            <w:r w:rsidR="00A41A33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iemal bezbłędnie nazywa wydarzenia społeczne</w:t>
            </w:r>
            <w:r w:rsidR="00A41A33"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iemal bezbłędnie nazywa rodzaje sklepów oraz podaje słownictwo związane z kupowaniem w sklepach prowadzonych przez organizacje dobroczynne.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iemal bezbłędnie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podaje słownictwo związane z tradycjami i zwyczajami.</w:t>
            </w:r>
          </w:p>
          <w:p w:rsidR="00A41A33" w:rsidRPr="00992446" w:rsidRDefault="00A41A33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292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przyimki miejsca;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zazwyczaj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je stosuje.</w:t>
            </w:r>
          </w:p>
          <w:p w:rsidR="00A41A33" w:rsidRPr="00992446" w:rsidRDefault="005053BF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292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oprawnie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tworzy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(dla czynności wykonywanych regularnie).</w:t>
            </w:r>
          </w:p>
          <w:p w:rsidR="00A41A33" w:rsidRPr="00992446" w:rsidRDefault="005053BF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292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oprawnie tworzy zdania twierdzące, przeczące i pytające oraz krótkie odpowiedzi z w czasie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continuous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(dla czynności tymczasowych i dla zaplanowanych czynności w przyszłości)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:rsidR="005053BF" w:rsidRPr="00992446" w:rsidRDefault="00A41A33" w:rsidP="005053BF">
            <w:pPr>
              <w:numPr>
                <w:ilvl w:val="0"/>
                <w:numId w:val="11"/>
              </w:numPr>
              <w:tabs>
                <w:tab w:val="clear" w:pos="720"/>
              </w:tabs>
              <w:suppressAutoHyphens/>
              <w:ind w:left="31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tworzenia trybu rozkazującego (instrukcje/sugestie)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poprawnie je stosuje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A41A33" w:rsidRPr="00992446" w:rsidRDefault="00A41A33" w:rsidP="005053BF">
            <w:pPr>
              <w:numPr>
                <w:ilvl w:val="0"/>
                <w:numId w:val="11"/>
              </w:numPr>
              <w:tabs>
                <w:tab w:val="clear" w:pos="720"/>
              </w:tabs>
              <w:suppressAutoHyphens/>
              <w:ind w:left="317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okoliczniki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czasu dla czasów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continuous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poprawnie je stosuje.</w:t>
            </w: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Bezbłędnie podaje nazwy członków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rodziny i czynności życia codziennego.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nazywa pomieszczenia i wyposażenie domu,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czynności domowe (czynności wykonywane podczas odnawiania / remontu sprzętów domowych / pomieszczeń).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nazywa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różne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miejsca pracy.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odaje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urozmaicone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słownictwo związane z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zagrożeniami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ochroną środowiska naturalnego.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Bezbłędnie nazywa wydarzenia społeczne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 nazywa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rozmaite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rodzaje sklepów oraz podaje słownictwo związane z kupowaniem w sklepach prowadzonych przez organizacje dobroczynne.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podaje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bogate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słownictwo związane z tradycjami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zwyczajami.</w:t>
            </w:r>
          </w:p>
          <w:p w:rsidR="00A41A33" w:rsidRPr="00992446" w:rsidRDefault="00A41A33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przyimki miejsca; zawsze poprawnie je stosuje.</w:t>
            </w:r>
          </w:p>
          <w:p w:rsidR="00A41A33" w:rsidRPr="00992446" w:rsidRDefault="00A41A33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tworzy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(dla czynności wykonywanych regularnie).</w:t>
            </w:r>
          </w:p>
          <w:p w:rsidR="00A41A33" w:rsidRPr="00992446" w:rsidRDefault="00A41A33" w:rsidP="00E456BC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twierdzące, przeczące i pytające oraz krótkie odpowiedzi z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continuous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(dla czynności tymczasowych i dla zaplanowanych czynności w przyszłości)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:rsidR="005053BF" w:rsidRPr="00992446" w:rsidRDefault="005053BF" w:rsidP="005053BF">
            <w:pPr>
              <w:numPr>
                <w:ilvl w:val="0"/>
                <w:numId w:val="11"/>
              </w:numPr>
              <w:tabs>
                <w:tab w:val="clear" w:pos="720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zasady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tworzenia trybu rozkazującego (instrukcje/sugestie)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zawsze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poprawnie je stosuje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A41A33" w:rsidRPr="00992446" w:rsidRDefault="005053BF" w:rsidP="005053BF">
            <w:pPr>
              <w:numPr>
                <w:ilvl w:val="0"/>
                <w:numId w:val="11"/>
              </w:numPr>
              <w:tabs>
                <w:tab w:val="clear" w:pos="720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na okoliczniki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czasu dla czasów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i 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,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br/>
              <w:t xml:space="preserve">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poprawnie je stosuje.</w:t>
            </w: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wypowiedzi zarówno proste, jak i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żadnych problemów r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pomocy, z trudem znajduje w tekście określone informacje, przy wyszukiwaniu złożonych informacji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tekście podstawowe oraz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zawsze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tekstów i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tworzy proste wypowiedzi ustne: nazywa sprzęty domowe,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sugeruje, co można zrobić z niepotrzebnym lub zepsutym sprzętem domowym, określa czynności związane z remontem/odnowieniem mieszkania, opisuje czynności, które wykonuje się regularnie, opisuje czynności, które wyjątkowo teraz wykonuje się inaczej niż zwykle.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rozpoznaje i wymawia dźwięk /ʃ/.</w:t>
            </w:r>
          </w:p>
          <w:p w:rsidR="00A41A33" w:rsidRPr="00992446" w:rsidRDefault="00A41A33" w:rsidP="00A41A33">
            <w:pPr>
              <w:ind w:left="459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A41A33" w:rsidRPr="00992446" w:rsidRDefault="00A41A33" w:rsidP="00A41A33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pewnym trudem tworzy proste wypowiedzi ustne: nazywa sprzęty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domowe, sugeruje, co można zrobić z niepotrzebnym lub zepsutym sprzętem domowym, określa czynności związane z remontem/odnowieniem mieszkania, opisuje czynności, które wykonuje się regularnie, opisuje czynności, które wyjątkowo teraz wykonuje się inaczej niż zwykle.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dźwięk /ʃ/, ale często popełnia błędy w wymowie.</w:t>
            </w:r>
          </w:p>
          <w:p w:rsidR="00A41A33" w:rsidRPr="00992446" w:rsidRDefault="00A41A33" w:rsidP="00A41A33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błędy niezakłócające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komunikacji: nazywa sprzęty domowe, sugeruje, co można zrobić z niepotrzebnym lub zepsutym sprzętem domowym, określa czynności związane z remontem/odnowieniem mieszkania, opisuje czynności, które wykonuje się regularnie, opisuje czynności, które wyjątkowo teraz wykonuje się inaczej niż zwykle.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dźwięk /ʃ/ i zwykle poprawnie go wymawia.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tworzy proste i bardziej złożone wypowiedzi ustne, ewentualne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drobne błędy nie zaburzają komunikacji: nazywa sprzęty domowe, sugeruje, co można zrobić z niepotrzebnym lub zepsutym sprzętem domowym, określa czynności związane z remontem/odnowieniem mieszkania, opisuje czynności, które wykonuje się regularnie, opisuje czynności, które wyjątkowo teraz wykonuje się inaczej niż zwykle.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dźwięk /ʃ/ i poprawnie go wymawia.</w:t>
            </w:r>
          </w:p>
        </w:tc>
        <w:tc>
          <w:tcPr>
            <w:tcW w:w="2542" w:type="dxa"/>
          </w:tcPr>
          <w:p w:rsidR="00A41A33" w:rsidRPr="00992446" w:rsidRDefault="00A41A33" w:rsidP="005053BF">
            <w:pPr>
              <w:numPr>
                <w:ilvl w:val="0"/>
                <w:numId w:val="6"/>
              </w:numPr>
              <w:tabs>
                <w:tab w:val="clear" w:pos="720"/>
                <w:tab w:val="num" w:pos="448"/>
              </w:tabs>
              <w:suppressAutoHyphens/>
              <w:ind w:left="45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zawsze poprawnie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tworzy proste i bardziej złożone wypowiedzi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ustne: nazywa sprzęty domowe, sugeruje, co można zrobić z niepotrzebnym lub zepsutym sprzętem domowym,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określa czynności związane z remontem/odnowieniem mieszkania, opisuje czynności, które wykonuje się regularnie, opisuje czynności, które wyjątkowo teraz wykonuje się inaczej niż zwykle.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left" w:pos="459"/>
              </w:tabs>
              <w:suppressAutoHyphens/>
              <w:ind w:left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dźwięk /ʃ/ i zawsze poprawnie go wymawia.</w:t>
            </w: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2"/>
              </w:numPr>
              <w:suppressAutoHyphens/>
              <w:ind w:left="459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błędy zakłócające komunikację, tworzy bardzo proste wypowiedzi pisemne: opisuje przedmioty będące wyposażeniem domu, opisuje kuchnię i łazienkę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(podczas remontu); opisuje czynności tymczasowe i zaplanowane, opisuje czynności regularne w zestawieniu z czynnościami wykonywanymi tymczasowo lub obecnie; opisuje czynności zaplanowane do wykonania w najbliższej przyszłości; sugeruje, co można zrobić z niepotrzebnym lub zepsutym sprzętem domowym.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2"/>
              </w:numPr>
              <w:suppressAutoHyphens/>
              <w:ind w:left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Tworzy, sam lub z pomocą nauczyciela, bardzo proste wypowiedzi pisemne: opisuje przedmioty będące wyposażeniem domu, opisuje kuchnię i łazienkę (podczas remontu); opisuje czynności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tymczasowe i zaplanowane, opisuje czynności regularne w zestawieniu z czynnościami wykonywanymi tymczasowo lub obecnie; opisuje czynności zaplanowane do wykonania w najbliższej przyszłości; sugeruje, co można zrobić z niepotrzebnym lub zepsutym sprzętem domowym.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2"/>
              </w:numPr>
              <w:suppressAutoHyphens/>
              <w:ind w:left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tworzy samodzielnie krótkie wypowiedzi pisemne: opisuje przedmioty będące wyposażeniem domu, opisuje kuchnię i łazienkę (podczas remontu); opisuje czynności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tymczasowe i zaplanowane, opisuje czynności regularne w zestawieniu z czynnościami wykonywanymi tymczasowo lub obecnie; opisuje czynności zaplanowane do wykonania w najbliższej przyszłości; sugeruje, co można zrobić z niepotrzebnym lub zepsutym sprzętem domowym.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2"/>
              </w:numPr>
              <w:suppressAutoHyphens/>
              <w:ind w:left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urozmaicone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słownictwo tworzy krótkie wypowiedzi pisemne: opisuje przedmioty będące wyposażeniem domu, opisuje kuchnię i łazienkę (podczas remontu);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opisuje czynności tymczasowe i zaplanowane, opisuje czynności regularne w zestawieniu z czynnościami wykonywanymi tymczasowo lub obecnie; opisuje czynności zaplanowane do wykonania w najbliższej przyszłości; sugeruje, co można zrobić z niepotrzebnym lub zepsutym sprzętem domowym.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2"/>
              </w:numPr>
              <w:suppressAutoHyphens/>
              <w:ind w:left="459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stosując bogate słownictwo tworzy krótkie wypowiedzi pisemne: opisuje przedmioty będące wyposażeniem domu, opisuje kuchnię i łazienkę (podczas remontu);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opisuje czynności tymczasowe i zaplanowane, opisuje czynności regularne w zestawieniu z czynnościami wykonywanymi tymczasowo lub obecnie; opisuje czynności zaplanowane do wykonania w najbliższej przyszłości; sugeruje, co można zrobić z niepotrzebnym lub zepsutym sprzętem domowym.</w:t>
            </w:r>
          </w:p>
          <w:p w:rsidR="00A41A33" w:rsidRPr="00992446" w:rsidRDefault="00A41A33" w:rsidP="00A41A33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25"/>
              </w:numPr>
              <w:ind w:left="273" w:hanging="27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błędy zakłócające komunikację: uzyskuje i przekazuje informacje odnośnie wyposażenia domu; oferuje pomoc, wyraża prośbę o pomoc i dziękuje za pomoc; stosuje zwroty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grzecznościowe.</w:t>
            </w: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25"/>
              </w:numPr>
              <w:ind w:left="283" w:hanging="28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w prostych sytuacjach, czasem popełniając błędy: uzyskuje i przekazuje informacje odnośnie wyposażenia domu; oferuje pomoc, wyraża prośbę o pomoc i dziękuje za pomoc; stosuje zwroty grzecznościowe.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złożonych sytuacjach: uzyskuje i przekazuje informacje odnośnie wyposażenia domu; oferuje pomoc, wyraża prośbę o pomoc i dziękuje za pomoc; stosuje zwroty grzecznościowe.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Właściwie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uzyskuje i przekazuje informacje odnośnie wyposażenia domu; oferuje pomoc, wyraża prośbę o pomoc i dziękuje za pomoc; stosuje zwroty grzecznościowe.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reaguje w prostych i złożonych sytuacjach: uzyskuje i przekazuje informacje odnośnie wyposażenia domu; oferuje pomoc, wyraża prośbę o pomoc i dziękuje za pomoc; stosuje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zwroty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grzecznościowe.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trudnością przekazuje w języku polskim informacje sformułowane w języku angielskim, popełniając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trudnością przekazuje w języku angielskim informacje sformułowane w języku polskim, popełniając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często popełniając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polskim, często popełniając błędy.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B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ez większego trudu, popełniając nieliczne błędy, przekazuje w języku angielskim informacje zawarte w materiałach wizualnych.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przekazuje w języku angielskim informacje sformułowane w języku polskim.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przekazuje w języku angielskim informacje zawarte w materiałach wizualnych.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informacje sformułowane w języku angielskim.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przekazuje w języku angielskim informacje sformułowane w języku polskim.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poprawnie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polskim.</w:t>
            </w:r>
          </w:p>
          <w:p w:rsidR="00A41A33" w:rsidRPr="00992446" w:rsidRDefault="00A41A33" w:rsidP="00A41A33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273C38" w:rsidRPr="00992446" w:rsidRDefault="00273C3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944BA5" w:rsidP="000F27CF">
            <w:pPr>
              <w:rPr>
                <w:rFonts w:ascii="Calibri Light" w:hAnsi="Calibri Light" w:cs="Calibri Light"/>
                <w:b/>
              </w:rPr>
            </w:pPr>
            <w:r w:rsidRPr="00992446">
              <w:rPr>
                <w:rFonts w:ascii="Calibri Light" w:hAnsi="Calibri Light" w:cs="Calibri Light"/>
              </w:rPr>
              <w:br w:type="page"/>
            </w:r>
            <w:r w:rsidR="00DA13A8" w:rsidRPr="00992446">
              <w:rPr>
                <w:rFonts w:ascii="Calibri Light" w:hAnsi="Calibri Light" w:cs="Calibri Light"/>
                <w:b/>
              </w:rPr>
              <w:t>UNIT 3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A41A33" w:rsidRPr="00992446" w:rsidTr="00A41A33">
        <w:trPr>
          <w:trHeight w:val="406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A41A33" w:rsidRPr="00992446" w:rsidRDefault="00A41A33" w:rsidP="00A41A3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A41A33" w:rsidRPr="00992446" w:rsidRDefault="00A41A33" w:rsidP="00A41A3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A41A33" w:rsidRPr="00992446" w:rsidRDefault="00A41A33" w:rsidP="00A41A3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A41A33" w:rsidRPr="00992446" w:rsidRDefault="00A41A33" w:rsidP="00A41A3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A41A33" w:rsidRPr="00992446" w:rsidRDefault="00A41A33" w:rsidP="00A41A3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41A33" w:rsidRPr="00992446" w:rsidTr="00A41A33">
        <w:trPr>
          <w:trHeight w:val="534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nazwy okresów życia i cech charakteru.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podaje nazwy form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spędzania czasu wolnego, z trudem określa czas (daty).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słownictwo z zakresu: uczenie się, życie szkoły, oceny szkolne, zajęcia pozalekcyjne; stosując je,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słownictwo z zakresu: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ochrona środowiska naturalnego, pogoda; stosując je,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nazwy wynalazków i stosując je,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słownictwo z zakresu: środki transportu (turystyka kosmiczna) i stosując je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słownictwo z zakresu: media, i stosując je,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318" w:hanging="3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twierdzących, przeczących i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streszczenia akcji filmu/serialu)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stosując je, popełnia liczne błędy.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262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Future simple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 przewidywania przyszłości)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262"/>
              </w:tabs>
              <w:suppressAutoHyphens/>
              <w:ind w:left="323" w:hanging="25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tworzenia zaimków osobowych w funkcji dopełnienia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object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stosując je,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left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okresów życia i cech charakteru.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i podaje nazwy form spędzania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czasu wolnego, określa czas (daty); czasem popełnia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słownictwo z zakresu: uczenie się, życie szkoły, oceny szkolne, zajęcia pozalekcyjne; czasem popełnia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słownictwo z zakresu: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pogoda; stosując je, czasem popełnia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nazwy wynalazków i stosując je, czasem popełnia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słownictwo z zakresu: środki transportu (turystyka kosmiczna) i stosując je, czasem popełnia błędy.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słownictwo z zakresu: media, i stosując je, czasem popełnia błędy.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322"/>
              </w:tabs>
              <w:suppressAutoHyphens/>
              <w:ind w:left="318" w:hanging="3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twierdzących,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przeczących i 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streszczenia akcji filmu/serialu)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stosuje je, czasem popełniając błędy.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283"/>
              </w:tabs>
              <w:suppressAutoHyphens/>
              <w:ind w:left="322" w:hanging="32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Future simple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 przewidywania przyszłości)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stosuje je, czasem popełniając błędy.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283"/>
              </w:tabs>
              <w:suppressAutoHyphens/>
              <w:ind w:left="322" w:hanging="25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zaimków osobowych w funkcji dopełnienia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object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stosuje je, czasem popełniając błędy.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większości zna i poprawnie stosuje nazwy okresów życia i cech charakteru.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na ogół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poprawnie podaje nazwy form spędzania czasu wolnego, określa czas (daty).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słownictwo z zakresu: uczenie się, życie szkoły, oceny szkolne, zajęcia pozalekcyjne, i najczęściej poprawnie je stosuje.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słownictwo z zakresu: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ochrona środowiska naturalnego, pogoda, i najczęściej poprawnie je stosuje.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nazwy wynalazków i najczęściej poprawnie je stosuje.</w:t>
            </w:r>
          </w:p>
          <w:p w:rsidR="00A41A33" w:rsidRPr="00992446" w:rsidRDefault="00A41A33" w:rsidP="00E456BC">
            <w:pPr>
              <w:numPr>
                <w:ilvl w:val="0"/>
                <w:numId w:val="14"/>
              </w:numPr>
              <w:tabs>
                <w:tab w:val="num" w:pos="323"/>
              </w:tabs>
              <w:suppressAutoHyphens/>
              <w:ind w:left="226" w:hanging="187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słownictwo z zakresu: środki transportu (turystyka kosmiczna) i najczęściej poprawnie je stosuje.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słownictwo z zakresu: media, i najczęściej poprawnie je stosuje.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twierdzących, przeczących i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streszczenia akcji filmu/serialu)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najczęściej poprawnie je stosuje.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Future simple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 przewidywania przyszłości)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najczęściej poprawnie je stosuje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6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najczęściej poprawnie stosuje zaimki osobowe w funkcji dopełnienia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object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A41A33" w:rsidRPr="00992446" w:rsidRDefault="00A41A33" w:rsidP="00A41A33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poprawnie stosuje nazwy okresów życia i cech charakteru.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poprawnie podaje nazwy form spędzania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czasu wolnego, określa czas (daty).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słownictwo z zakresu: uczenie się, życie szkoły, oceny szkolne, zajęcia pozalekcyjne.</w:t>
            </w:r>
          </w:p>
          <w:p w:rsidR="000E1768" w:rsidRPr="000E1768" w:rsidRDefault="000E1768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0E1768">
              <w:rPr>
                <w:rFonts w:ascii="Calibri Light" w:hAnsi="Calibri Light" w:cs="Calibri Light"/>
                <w:sz w:val="22"/>
                <w:szCs w:val="22"/>
              </w:rPr>
              <w:t>Zna i pop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rawnie stosuje słownictwo z zakresu: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0E1768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pogoda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nazwy wynalazków.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słownictwo z zakresu: środki transportu (turystyka kosmiczna).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słownictwo z zakresu: media.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streszczenia akcji filmu/serialu)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poprawnie je stosuje.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Z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i poprawnie stosuje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twierdzących,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przeczących i pytających oraz krótkich odpowiedzi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Future simple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 przewidywania przyszłości)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poprawnie stosuje zaimki osobowe w funkcji dopełnienia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object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A41A33" w:rsidRPr="00992446" w:rsidRDefault="00A41A33" w:rsidP="00A41A33">
            <w:pPr>
              <w:ind w:left="36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stosuje nazwy okresów życia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cech charakteru.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podaje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nazwy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form spędzania czasu wolnego, określa czas (daty).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stosuje słownictwo z zakresu: uczenie się, życie szkoły, oceny szkolne, zajęcia pozalekcyjne.</w:t>
            </w:r>
          </w:p>
          <w:p w:rsidR="000E1768" w:rsidRPr="000E1768" w:rsidRDefault="000E1768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0E1768">
              <w:rPr>
                <w:rFonts w:ascii="Calibri Light" w:hAnsi="Calibri Light" w:cs="Calibri Light"/>
                <w:sz w:val="22"/>
                <w:szCs w:val="22"/>
              </w:rPr>
              <w:t>Zna i b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ezbłędnie stosuje słownictwo z zakresu: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0E1768">
              <w:rPr>
                <w:rFonts w:ascii="Calibri Light" w:hAnsi="Calibri Light" w:cs="Calibri Light"/>
                <w:sz w:val="22"/>
                <w:szCs w:val="22"/>
              </w:rPr>
              <w:t>ochrona środowiska naturalnego, pogoda.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stosuje nazwy wynalazków.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zakresu: środki transportu (turystyka kosmiczna).</w:t>
            </w:r>
          </w:p>
          <w:p w:rsidR="00A41A33" w:rsidRPr="00992446" w:rsidRDefault="00A41A33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stosuje słownictwo z zakresu: media.</w:t>
            </w:r>
          </w:p>
          <w:p w:rsidR="00A41A33" w:rsidRPr="00992446" w:rsidRDefault="005053BF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zasady tworzenia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Present simple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streszczenia akcji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filmu/serialu)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i zawsze poprawnie je stosuje.</w:t>
            </w:r>
          </w:p>
          <w:p w:rsidR="00A41A33" w:rsidRPr="00992446" w:rsidRDefault="005053BF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0C7544">
              <w:rPr>
                <w:rFonts w:ascii="Calibri Light" w:hAnsi="Calibri Light" w:cs="Calibri Light"/>
                <w:color w:val="000000"/>
                <w:sz w:val="22"/>
                <w:szCs w:val="22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i poprawnie stosuje zasady tworzenia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Future simple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 przewidywania przyszłości)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5053BF" w:rsidP="00E456BC">
            <w:pPr>
              <w:numPr>
                <w:ilvl w:val="0"/>
                <w:numId w:val="13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na zasady tworzenia i zawsze poprawnie stosuje zaimki osobowe w funkcji dopełnienia (</w:t>
            </w:r>
            <w:r w:rsidR="00A41A33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object pronouns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A41A33" w:rsidRPr="00992446" w:rsidRDefault="00A41A33" w:rsidP="00A41A33">
            <w:pPr>
              <w:ind w:left="36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A41A33" w:rsidRPr="00992446" w:rsidRDefault="00A41A33" w:rsidP="00D8338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A41A33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ze rozumieniem ogólnego sensu prostych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z trudnością znajduje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proste informacje w wypowiedzi, przy wyszukiwaniu złożonych informacji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niewielką pomocą znajduje proste informacje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wypowiedzi, przy wyszukiwaniu złożonych informacji popełnia dość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rozumie ogólny sens prostych i bardziej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znajduje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 zarówno proste, jak i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ogólny sens prostych i bardziej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problemu samodzielnie znajduje w wypowiedzi zarówno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proste, jak i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Zawsze r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samodzielnie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swobodnie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znajduje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 zarówno proste, jak i złożone informacje.</w:t>
            </w:r>
          </w:p>
          <w:p w:rsidR="00A41A33" w:rsidRPr="00992446" w:rsidRDefault="00A41A33" w:rsidP="005053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A41A33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pomocy, z trudem znajduje w tekście określone informacje, przy wyszukiwaniu złożonych informacji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lub fragmentów tekstu.</w:t>
            </w:r>
          </w:p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tekście podstawowe oraz złożone informacje.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zawsze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lub fragmentów tekstu.</w:t>
            </w:r>
          </w:p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A41A33" w:rsidRPr="00992446" w:rsidRDefault="00A41A33" w:rsidP="00D8338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A41A33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tworzy proste wypowiedzi ustne: opisuje czynności szkolne z zastosowaniem dopełnienia w formie zaimka, opisuje przyszłe okresy życia, czyta daty; liczne błędy zaburzają komunikację.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duże kłopoty z rozpoznaniem i wymową dźwięku /v/.</w:t>
            </w:r>
          </w:p>
          <w:p w:rsidR="00A41A33" w:rsidRPr="00992446" w:rsidRDefault="00A41A33" w:rsidP="00A41A33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Tworzy proste wypowiedzi ustne, czasem popełniając błędy zaburzające komunikację: opisuje czynności szkolne z zastosowaniem dopełnienia w formie zaimka, opisuje przyszłe okresy życia, czyta daty.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Rozpoznaje dźwięk /v/, ale ma czasem problemy z wymową.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0"/>
              </w:numPr>
              <w:tabs>
                <w:tab w:val="clear" w:pos="501"/>
                <w:tab w:val="num" w:pos="323"/>
              </w:tabs>
              <w:suppressAutoHyphens/>
              <w:ind w:left="323" w:hanging="32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Tworzy proste wypowiedzi ustne, popełniając błędy niezaburzające komunikacji: opisuje czynności szkolne z zastosowaniem dopełnienia w formie zaimka, opisuje przyszłe okresy życia, czyta daty.</w:t>
            </w:r>
          </w:p>
          <w:p w:rsidR="00A41A33" w:rsidRPr="00992446" w:rsidRDefault="00A41A33" w:rsidP="00306561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rozpoznaje i wymawia dźwięk /v/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5"/>
              </w:numPr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tworzy proste i złożone wypowiedzi ustne: opisuje czynności szkolne z zastosowaniem dopełnienia w formie zaimka, opisuje przyszłe okresy życia, czyta daty; ewentualne drobne błędy nie zaburzają komunikacji.</w:t>
            </w:r>
          </w:p>
          <w:p w:rsidR="00A41A33" w:rsidRPr="00992446" w:rsidRDefault="00A41A33" w:rsidP="00E456BC">
            <w:pPr>
              <w:numPr>
                <w:ilvl w:val="0"/>
                <w:numId w:val="15"/>
              </w:numPr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rozpoznaje i wymawia dźwięk /v/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A41A33">
            <w:pPr>
              <w:ind w:left="51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5"/>
              </w:numPr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tworzy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proste i złożone wypowiedzi ustne: opisuje czynności szkolne z zastosowaniem dopełnienia w formie zaimka, opisuje przyszłe okresy życia, czyta daty.</w:t>
            </w:r>
          </w:p>
          <w:p w:rsidR="00A41A33" w:rsidRPr="00992446" w:rsidRDefault="00A41A33" w:rsidP="00E456BC">
            <w:pPr>
              <w:numPr>
                <w:ilvl w:val="0"/>
                <w:numId w:val="15"/>
              </w:numPr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rozpoznaje i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wymawia dźwięk /v/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A41A33" w:rsidRPr="00992446" w:rsidRDefault="00A41A33" w:rsidP="00D83386">
            <w:pPr>
              <w:ind w:left="51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A41A33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A41A33" w:rsidRPr="00992446" w:rsidRDefault="00A41A33" w:rsidP="00306561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nazywa etapy życia człowieka, zadaje pytania i udziela odpowiedzi odnośnie przeczytanego tekstu, zadaje pytania o pracę szkolną i odpowiada na nie, wyraża swoje przewidywania odnośnie przyszłych wydarzeń, wyraża zgodę lub niezgodę, opisuje rutynowe czynności związane ze szkołą, wypowiada się na temat wynalazków z różnych stron świata; zapisuje daty.</w:t>
            </w:r>
          </w:p>
        </w:tc>
        <w:tc>
          <w:tcPr>
            <w:tcW w:w="2541" w:type="dxa"/>
          </w:tcPr>
          <w:p w:rsidR="00A41A33" w:rsidRPr="00992446" w:rsidRDefault="00A41A33" w:rsidP="00306561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błędy, tworzy bardzo proste wypowiedzi pisemne: nazywa etapy życia człowieka, zadaje pytania i udziela odpowiedzi odnośnie przeczytanego tekstu, zadaje pytania o pracę szkolną i odpowiada na nie, wyraża swoje przewidywania odnośnie przyszłych wydarzeń, wyraża zgodę lub niezgodę, opisuje rutynowe czynności związane ze szkołą, wypowiada się na temat wynalazków z różnych stron świata; zapisuje daty.</w:t>
            </w:r>
          </w:p>
        </w:tc>
        <w:tc>
          <w:tcPr>
            <w:tcW w:w="2542" w:type="dxa"/>
          </w:tcPr>
          <w:p w:rsidR="00A41A33" w:rsidRPr="00992446" w:rsidRDefault="00A41A33" w:rsidP="00306561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</w:t>
            </w:r>
            <w:r w:rsidR="00306561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nazywa etapy życia człowieka, zadaje pytania i udziela odpowiedzi odnośnie przeczytanego tekstu, zadaje pytania o pracę szkolną i odpowiada na nie, wyraża swoje przewidywania odnośnie przyszłych wydarzeń, wyraża zgodę lub niezgodę, opisuje rutynowe czynności związane ze szkołą, wypowiada się na temat wynalazków z różnych stron świata; zapisuje daty.</w:t>
            </w:r>
          </w:p>
        </w:tc>
        <w:tc>
          <w:tcPr>
            <w:tcW w:w="2541" w:type="dxa"/>
          </w:tcPr>
          <w:p w:rsidR="00A41A33" w:rsidRPr="00992446" w:rsidRDefault="00A41A33" w:rsidP="00306561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nazywa etapy życia człowieka, zadaje pytania i udziela odpowiedzi odnośnie przeczytanego tekstu, zadaje pytania o pracę szkolną i odpowiada na nie, wyraża swoje przewidywania odnośnie przyszłych wydarzeń, wyraża zgodę lub niezgodę, opisuje rutynowe czynności związane ze szkołą, wypowiada się na temat wynalazków z różnych stron świata; zapisuje daty.</w:t>
            </w: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1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Samodzielnie,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stosując </w:t>
            </w:r>
            <w:r w:rsidR="005053BF" w:rsidRPr="00992446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nazywa etapy życia człowieka, zadaje pytania i udziela odpowiedzi odnośnie przeczytanego tekstu, zadaje pytania o pracę szkolną i odpowiada na nie, wyraża swoje przewidywania odnośnie przyszłych wydarzeń, wyraża zgodę lub niezgodę, opisuje rutynowe czynności związane ze szkołą, wypowiada się na temat wynalazków z różnych stron świata; zapisuje daty.</w:t>
            </w:r>
          </w:p>
        </w:tc>
      </w:tr>
      <w:tr w:rsidR="00A41A33" w:rsidRPr="00992446" w:rsidTr="00A41A33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16"/>
              </w:numPr>
              <w:suppressAutoHyphens/>
              <w:ind w:left="323" w:hanging="32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wyraża opinie na temat przyszłych wydarzeń w szkole oraz swoje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przewidywania na temat pogody; wyraża intencje i pragnienia; uzyskuje i przekazuje informacje na temat przeczytanego tekstu oraz odnośnie przyszłości.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 xml:space="preserve"> </w:t>
            </w:r>
          </w:p>
          <w:p w:rsidR="00A41A33" w:rsidRPr="00992446" w:rsidRDefault="00A41A33" w:rsidP="00E456BC">
            <w:pPr>
              <w:numPr>
                <w:ilvl w:val="0"/>
                <w:numId w:val="16"/>
              </w:numPr>
              <w:tabs>
                <w:tab w:val="left" w:pos="323"/>
              </w:tabs>
              <w:suppressAutoHyphens/>
              <w:ind w:left="323" w:hanging="32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rozróżnia styl formalny lub nieformalny w konkretnych sytuacjach; popełnia liczne błędy.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suppressAutoHyphens/>
              <w:ind w:left="180" w:hanging="14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wyraża opinie na temat przyszłych wydarzeń w szkole oraz swoje przewidywania 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temat pogody; wyraża intencje i pragnienia; uzyskuje i przekazuje informacje na temat przeczytanego tekstu oraz odnośnie przyszłości.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 xml:space="preserve">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Stara się stosować styl formalny lub nieformalny adekwatnie do sytuacji; często popełnia błędy.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bardziej złożonych sytuacjach: wyraża opinie na temat przyszłych wydarzeń w szkole oraz swoje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przewidywania na temat pogody; wyraża intencje i pragnienia; uzyskuje i przekazuje informacje na temat przeczytanego tekstu oraz odnośnie przyszłości.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Stosuje styl formalny lub nieformalny zwykle adekwatnie do sytuacji; nieliczne błędy nie zakłócają komunikacji.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A41A33" w:rsidRPr="00992446" w:rsidRDefault="00A41A33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reaguje w prostych i złożonych sytuacjach: wyraża opinie na temat przyszłych wydarzeń w szkole oraz swoje przewidywania 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temat pogody; wyraża intencje i pragnienia; uzyskuje i przekazuje informacje na temat przeczytanego tekstu oraz odnośnie przyszłości. 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stosuje styl formalny lub nieformalny, zwykle adekwatnie do sytuacji.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A41A33" w:rsidRPr="00992446" w:rsidRDefault="005053BF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 i bezbłędnie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reaguje w prostych i złożonych sytuacjach: wyraża opinie na temat przyszłych wydarzeń w szkole oraz swoje przewidywania na 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temat pogody; wyraża intencje i pragnienia; uzyskuje i przekazuje informacje na temat przeczytanego tekstu oraz odnośnie przyszłości. </w:t>
            </w:r>
          </w:p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>oprawnie stosuje styl formalny lub nieformalny, adekwatnie do sytuacji.</w:t>
            </w:r>
          </w:p>
          <w:p w:rsidR="00A41A33" w:rsidRPr="00992446" w:rsidRDefault="00A41A33" w:rsidP="00D83386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41A33" w:rsidRPr="00992446" w:rsidTr="00A41A33">
        <w:trPr>
          <w:trHeight w:val="533"/>
        </w:trPr>
        <w:tc>
          <w:tcPr>
            <w:tcW w:w="1469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lub angielskim informacje sformułowane w języku angielskim.</w:t>
            </w:r>
          </w:p>
          <w:p w:rsidR="00A41A33" w:rsidRPr="00992446" w:rsidRDefault="00A41A33" w:rsidP="00A41A33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lub angielskim informacje sformułowane w języku angielskim, czasem popełniając błędy.</w:t>
            </w:r>
          </w:p>
          <w:p w:rsidR="00A41A33" w:rsidRPr="00992446" w:rsidRDefault="00A41A33" w:rsidP="00A41A33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lub angielskim informacje sformułowane w języku angielskim.</w:t>
            </w:r>
          </w:p>
          <w:p w:rsidR="00A41A33" w:rsidRPr="00992446" w:rsidRDefault="00A41A33" w:rsidP="00A41A3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A41A33" w:rsidRPr="00992446" w:rsidRDefault="00A41A33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lub angielskim informacje sformułowane w języku angielskim.</w:t>
            </w:r>
          </w:p>
          <w:p w:rsidR="00A41A33" w:rsidRPr="00992446" w:rsidRDefault="00A41A33" w:rsidP="00A41A33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bezbłędnie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A41A33" w:rsidRPr="00992446" w:rsidRDefault="005053B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zawsze</w:t>
            </w:r>
            <w:r w:rsidR="00A41A33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polskim lub angielskim informacje sformułowane w języku angielskim.</w:t>
            </w:r>
          </w:p>
          <w:p w:rsidR="00A41A33" w:rsidRPr="00992446" w:rsidRDefault="00A41A33" w:rsidP="005053B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BE2578" w:rsidRPr="00992446" w:rsidRDefault="00BE257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UNIT 4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A41A33" w:rsidRPr="00992446" w:rsidTr="00A41A33">
        <w:trPr>
          <w:trHeight w:val="424"/>
        </w:trPr>
        <w:tc>
          <w:tcPr>
            <w:tcW w:w="1468" w:type="dxa"/>
            <w:shd w:val="clear" w:color="auto" w:fill="F2F2F2"/>
          </w:tcPr>
          <w:p w:rsidR="00A41A33" w:rsidRPr="00992446" w:rsidRDefault="00A41A33" w:rsidP="00A41A3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A41A33" w:rsidRPr="00992446" w:rsidRDefault="00A41A33" w:rsidP="00A41A33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A41A33" w:rsidRPr="00992446" w:rsidRDefault="00A41A33" w:rsidP="00A41A3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A41A33" w:rsidRPr="00992446" w:rsidRDefault="00A41A33" w:rsidP="00A41A33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A41A33" w:rsidRPr="00992446" w:rsidRDefault="00A41A33" w:rsidP="00A41A33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A41A33" w:rsidRPr="00992446" w:rsidRDefault="00A41A33" w:rsidP="00A41A33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7C091F" w:rsidRPr="00992446" w:rsidTr="00A41A33">
        <w:trPr>
          <w:trHeight w:val="534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podaje słownictwo z obszarów: zwierzęta, jedzenie i akcesoria dla zwierząt domowych,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ochrona środowiska naturalnego, przymiotniki opisujące zwierzęta, popełniając liczne błędy.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popełnia dużo błędów, stosując przymiotniki regularne i nieregularne w stopniu 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popełnia dużo błędów, stosując przymiotniki regularne i nieregularne w stopniu najwyższym.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popełnia dużo błędów, stosując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oraz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krótkich odpowiedzi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popełnia liczne błędy posługując się nimi.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różnicę między przymiotnikami i zaimkami dzierżawczymi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Possessive adjectives, Possessive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); popełnia liczne błędy posługując się nimi.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tworzenia wybranych rzeczowników złożonych i popełnia liczne błędy stosując 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213"/>
              </w:tabs>
              <w:suppressAutoHyphens/>
              <w:ind w:left="213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popełnia liczne błędy posługując się nimi.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Częściowo zna i podaje słownictwo z obszarów: zwierzęta, jedzenie i akcesoria dla zwierząt domowych,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przymiotniki opisujące zwierzęta, czasem popełniając błędy.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nie zawsze poprawnie stosuje przymiotniki regularne i nieregularne w stopniu 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i nie zawsze poprawnie stosuje przymiotniki regularne i nieregularne w stopniu najwyższym.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i nie zawsze poprawnie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zdań twierdzących</w:t>
            </w:r>
            <w:r w:rsidR="005B6040">
              <w:rPr>
                <w:rFonts w:ascii="Calibri Light" w:hAnsi="Calibri Light" w:cs="Calibri Light"/>
                <w:sz w:val="22"/>
                <w:szCs w:val="22"/>
              </w:rPr>
              <w:t>, przeczących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pytających oraz krótkich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odpowiedzi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nie zawsze poprawnie się nimi posługuje.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różnicę między przymiotnikami i zaimkami dzierżawczymi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Possessive adjectives, Possessive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); czasem popełnia błędy posługując się nimi.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wybranych rzeczowników złożonych i nie zawsze poprawnie je stosuje.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nie zawsze poprawnie je stosuje.</w:t>
            </w:r>
          </w:p>
          <w:p w:rsidR="007C091F" w:rsidRPr="00992446" w:rsidRDefault="007C091F" w:rsidP="00DF5FF5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na ogół poprawnie podaje słownictwo z obszarów: zwierzęta, jedzenie i akcesoria dla zwierząt domowych,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przymiotniki opisujące zwierzęta.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stosuje przymiotniki regularne i nieregularne w stopniu 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stosuje przymiotniki regularne i nieregularne w stopniu najwyższym.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zazwyczaj poprawnie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zdań twierdzących</w:t>
            </w:r>
            <w:r w:rsidR="005B6040">
              <w:rPr>
                <w:rFonts w:ascii="Calibri Light" w:hAnsi="Calibri Light" w:cs="Calibri Light"/>
                <w:sz w:val="22"/>
                <w:szCs w:val="22"/>
              </w:rPr>
              <w:t>, przeczących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pytających oraz krótkich odpowiedzi z czasownikiem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różnicę między przymiotnikami i zaimkami dzierżawczymi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Possessive adjectives, Possessive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zazwyczaj potrafi je poprawnie stosować.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wybranych rzeczowników złożonych i zazwyczaj poprawnie je stosuje.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7C091F" w:rsidRPr="00992446" w:rsidRDefault="007C091F" w:rsidP="007C091F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227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poprawnie podaje słownictwo z obszarów: zwierzęta, jedzenie i akcesoria dla zwierząt domowych,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przymiotniki opisujące zwierzęta.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przymiotniki regularne i nieregularne w stopniu 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przymiotniki regularne i nieregularne w stopniu najwyższym.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poprawnie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niemal bezbłędnie się nimi posługuje.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różnicę między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przymiotnikami i zaimkami dzierżawczymi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Possessive adjectives, Possessive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potrafi je poprawnie stosować.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wybranych rzeczowników złożonych i poprawnie je stosuje.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poprawnie się nimi posługuje.</w:t>
            </w:r>
          </w:p>
          <w:p w:rsidR="007C091F" w:rsidRPr="00992446" w:rsidRDefault="007C091F" w:rsidP="007C091F">
            <w:pPr>
              <w:tabs>
                <w:tab w:val="num" w:pos="181"/>
              </w:tabs>
              <w:ind w:left="181" w:hanging="142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zawsze poprawnie podaje słownictwo z obszarów: zwierzęta, jedzenie i akcesoria dla zwierząt domowych,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przymiotniki opisujące zwierzęta.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zawsze poprawnie stosuje przymiotniki regularne i nieregularne w stopniu 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bezbłędnie stosuje przymiotniki regularne i nieregularne w stopniu najwyższym.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twierdzących, przeczących i pytających oraz krótkich odpowiedzi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bezbłędnie się nimi posługuje.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zna różnicę między przymiotnikami i zaimkami dzierżawczymi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Possessive adjectives, Possessive pronouns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zawsze potrafi je poprawnie stosować.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zna zasady tworzenia rozmaitych rzeczowników złożonych i zawsze poprawnie je stosuje.</w:t>
            </w:r>
          </w:p>
          <w:p w:rsidR="007C091F" w:rsidRPr="00992446" w:rsidRDefault="007C091F" w:rsidP="007C091F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zawsze poprawnie się nimi posługuje.</w:t>
            </w:r>
          </w:p>
          <w:p w:rsidR="007C091F" w:rsidRPr="00992446" w:rsidRDefault="007C091F" w:rsidP="007C091F">
            <w:pPr>
              <w:tabs>
                <w:tab w:val="num" w:pos="181"/>
              </w:tabs>
              <w:ind w:left="181" w:hanging="142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C091F" w:rsidRPr="00992446" w:rsidTr="00A41A33">
        <w:trPr>
          <w:trHeight w:val="533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z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trudnością znajduje proste informacje w wypowiedzi; przy wyszukiwaniu złożonych informacji popełnia liczne błędy.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wypowiedzi.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niewielką pomocą znajduje proste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 w wypowiedzi; przy wyszukiwaniu złożonych informacji popełnia dość liczne błędy.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rozumie ogólny sens prostych i bardziej złożonych wypowiedzi.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drobne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błędy, znajduje w wypowiedzi zarówno proste, jak i złożone informacje.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ogólny sens prostych i bardziej złożonych wypowiedzi.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Samodzielnie znajduje w wypowiedzi zarówno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proste, jak i złożone informacje.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rozumie ogólny sens prostych i bardziej złożonych wypowiedzi.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problemu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 znajduje w wypowiedzi zarówno proste, jak i złożone informacje.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C091F" w:rsidRPr="00992446" w:rsidTr="00A41A33">
        <w:trPr>
          <w:trHeight w:val="533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7C091F" w:rsidRPr="00030D22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30D22" w:rsidRPr="00992446" w:rsidRDefault="00030D22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7C091F" w:rsidRPr="00992446" w:rsidRDefault="007C091F" w:rsidP="007C091F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Samodzielnie znajduje w tekście podstawowe oraz złożone informacje.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żadnych problemów rozumie ogólny sens prostych i bardziej złożonych tekstów i fragmentów tekstu.</w:t>
            </w:r>
          </w:p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C091F" w:rsidRPr="00992446" w:rsidTr="00A41A33">
        <w:trPr>
          <w:trHeight w:val="533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Mówienie </w:t>
            </w: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213"/>
              </w:tabs>
              <w:suppressAutoHyphens/>
              <w:ind w:left="213" w:hanging="21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błędy: opisuje cechy fizyczne i cechy osobowościowe niektórych zwierząt, opisuje, do czego służą zwierzętom różne części ciała, nazywa dodatkowe cechy zwierząt, wypowiada się na temat różnych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cech zwierząt.</w:t>
            </w:r>
          </w:p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213"/>
              </w:tabs>
              <w:suppressAutoHyphens/>
              <w:ind w:left="213" w:hanging="21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problemy z poprawnym rozpoznaniem i wymawianiem dźwięku</w:t>
            </w:r>
            <w:r w:rsidRPr="00992446">
              <w:rPr>
                <w:rFonts w:ascii="Calibri Light" w:hAnsi="Calibri Light" w:cs="Calibri Light"/>
              </w:rPr>
              <w:t>/tʃ/.</w:t>
            </w:r>
          </w:p>
          <w:p w:rsidR="007C091F" w:rsidRPr="00992446" w:rsidRDefault="007C091F" w:rsidP="007C091F">
            <w:pPr>
              <w:suppressAutoHyphens/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0"/>
              </w:tabs>
              <w:suppressAutoHyphens/>
              <w:ind w:left="180" w:hanging="14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pewną pomocą tworzy proste wypowiedzi ustne, czasem popełniając błędy: opisuje cechy fizyczne i cechy osobowościowe niektórych zwierząt, opisuje, do czego służą zwierzętom różne części ciała, nazywa dodatkowe cechy zwierząt, wypowiada się na temat różnych cech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zwierząt. </w:t>
            </w:r>
          </w:p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0"/>
              </w:tabs>
              <w:suppressAutoHyphens/>
              <w:ind w:left="180" w:hanging="14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rozpoznaje</w:t>
            </w:r>
            <w:r w:rsidR="00030D22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ale ma czasem problemy z wymawianiem dźwięku </w:t>
            </w:r>
            <w:r w:rsidRPr="00992446">
              <w:rPr>
                <w:rFonts w:ascii="Calibri Light" w:hAnsi="Calibri Light" w:cs="Calibri Light"/>
              </w:rPr>
              <w:t>/tʃ/.</w:t>
            </w:r>
          </w:p>
          <w:p w:rsidR="007C091F" w:rsidRPr="00992446" w:rsidRDefault="007C091F" w:rsidP="007C091F">
            <w:p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 błędy: opisuje cechy fizyczne i cechy osobowościowe niektórych zwierząt, opisuje, do czego służą zwierzętom różne części ciała, nazywa dodatkowe cechy zwierząt, wypowiada się na temat różnych cech zwierząt. </w:t>
            </w:r>
          </w:p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 ogół poprawnie rozpoznaje i wymawia dźwięk </w:t>
            </w:r>
            <w:r w:rsidRPr="00992446">
              <w:rPr>
                <w:rFonts w:ascii="Calibri Light" w:hAnsi="Calibri Light" w:cs="Calibri Light"/>
              </w:rPr>
              <w:t>/tʃ/.</w:t>
            </w:r>
          </w:p>
          <w:p w:rsidR="007C091F" w:rsidRPr="00992446" w:rsidRDefault="007C091F" w:rsidP="007C091F">
            <w:pPr>
              <w:suppressAutoHyphens/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tworzy proste i złożone wypowiedzi ustne: opisuje cechy fizyczne i cechy osobowościowe niektórych zwierząt, opisuje, do czego służą zwierzętom różne części ciała, nazywa dodatkowe cechy zwierząt, wypowiada się na temat różnych cech zwierząt.</w:t>
            </w:r>
          </w:p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rozpoznaje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wymawia dźwięk </w:t>
            </w:r>
            <w:r w:rsidRPr="00992446">
              <w:rPr>
                <w:rFonts w:ascii="Calibri Light" w:hAnsi="Calibri Light" w:cs="Calibri Light"/>
              </w:rPr>
              <w:t>/tʃ/.</w:t>
            </w:r>
          </w:p>
          <w:p w:rsidR="007C091F" w:rsidRPr="00992446" w:rsidRDefault="007C091F" w:rsidP="007C091F">
            <w:pPr>
              <w:ind w:left="71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i bezbłędnie tworzy proste i złożone wypowiedzi ustne: opisuje cechy fizyczne i cechy osobowościowe rozmaitych zwierząt, opisuje, do czego służą zwierzętom różne części ciała, nazywa dodatkowe cechy zwierząt, wypowiada się na temat różnych cech zwierząt.</w:t>
            </w:r>
          </w:p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rozpoznaje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wymawia dźwięk </w:t>
            </w:r>
            <w:r w:rsidRPr="00992446">
              <w:rPr>
                <w:rFonts w:ascii="Calibri Light" w:hAnsi="Calibri Light" w:cs="Calibri Light"/>
              </w:rPr>
              <w:t>/tʃ/.</w:t>
            </w:r>
          </w:p>
          <w:p w:rsidR="007C091F" w:rsidRPr="00992446" w:rsidRDefault="007C091F" w:rsidP="007C09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C091F" w:rsidRPr="00992446" w:rsidTr="00A41A33">
        <w:trPr>
          <w:trHeight w:val="533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wypowiada się na temat życia dzikich zwierząt, zadaje pytania szczegółowe o zwierzęta w rezerwatach i odpowiada na nie, wypowiada się na temat wybranego rezerwatu przyrody; opisuje wygląd (dzikich) zwierząt, ich habitat oraz cechy osobowościowe; opisuje przynależność (zwierząt domowych do właścicieli, akcesoriów do zwierząt).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wypowiada się na temat życia dzikich zwierząt, zadaje pytania szczegółowe o zwierzęta w rezerwatach i odpowiada na nie, wypowiada się na temat wybranego rezerwatu przyrody; opisuje wygląd (dzikich) zwierząt, ich habitat oraz cechy osobowościowe; opisuje przynależność (zwierząt domowych do właścicieli, akcesoriów do zwierząt); dość liczne błędy częściowo zakłócają komunikację.</w:t>
            </w:r>
          </w:p>
          <w:p w:rsidR="007C091F" w:rsidRPr="00992446" w:rsidRDefault="007C091F" w:rsidP="007C091F">
            <w:pPr>
              <w:tabs>
                <w:tab w:val="left" w:pos="226"/>
              </w:tabs>
              <w:ind w:left="226"/>
              <w:rPr>
                <w:rFonts w:ascii="Calibri Light" w:hAnsi="Calibri Light" w:cs="Calibri Light"/>
                <w:highlight w:val="yellow"/>
              </w:rPr>
            </w:pP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błędy niezakłócające komunikacji, tworzy krótkie wypowiedzi pisemne: wypowiada się na temat życia dzikich zwierząt, zadaje pytania szczegółowe o zwierzęta w rezerwatach i odpowiada na nie, wypowiada się na temat wybranego rezerwatu przyrody; opisuje wygląd (dzikich) zwierząt, ich habitat oraz cechy osobowościowe; opisuje przynależność (zwierząt domowych do właścicieli, akcesoriów do zwierząt).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27"/>
              </w:numPr>
              <w:ind w:left="308" w:hanging="292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Stosując urozmaicone słownictwo, tworzy krótkie wypowiedzi pisemne: wypowiada się na temat życia dzikich zwierząt, zadaje pytania szczegółowe o zwierzęta w rezerwatach i odpowiada na nie, wypowiada się na temat wybranego rezerwatu przyrody; opisuje wygląd (dzikich) zwierząt, ich habitat oraz cechy osobowościowe; opisuje przynależność (zwierząt domowych do właścicieli, akcesoriów do zwierząt).</w:t>
            </w: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27"/>
              </w:num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wypowiada się na temat życia dzikich zwierząt, zadaje pytania szczegółowe o zwierzęta w rezerwatach i odpowiada na nie, wypowiada się na temat wybranego rezerwatu przyrody; opisuje wygląd (dzikich) zwierząt, ich habitat oraz cechy osobowościowe; opisuje przynależność (zwierząt domowych do właścicieli, akcesoriów do zwierząt).</w:t>
            </w:r>
          </w:p>
        </w:tc>
      </w:tr>
      <w:tr w:rsidR="007C091F" w:rsidRPr="00992446" w:rsidTr="00A41A33">
        <w:trPr>
          <w:trHeight w:val="533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431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uzyskuje i przekazuje informacje odnośnie niektórych cech zwierząt oraz tego, co do kogo należy; stosując zwroty grzecznościowe, prosi o radę i udziela rady z wykorzystaniem czasownika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431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eaguje w prostych sytuacjach, czasem popełniając błędy, uzyskuje i przekazuje informacje odnośnie niektórych cech zwierząt oraz tego, co do kogo należy; stosując zwroty grzecznościowe, prosi o radę i udziela rady z wykorzystaniem czasownika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7C091F" w:rsidRPr="00992446" w:rsidRDefault="007C091F" w:rsidP="007C091F">
            <w:pPr>
              <w:tabs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431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nieliczne błędy, reaguje w prostych i bardziej złożonych sytuacjach: uzyskuje i przekazuje informacje odnośnie niektórych cech zwierząt oraz tego, co do kogo należy; stosując zwroty grzecznościowe, prosi o radę i udziela rady z wykorzystaniem czasownika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7C091F" w:rsidRPr="00992446" w:rsidRDefault="007C091F" w:rsidP="007C091F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431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reaguje w prostych i złożonych sytuacjach: uzyskuje i przekazuje informacje odnośnie niektórych cech zwierząt oraz tego, co do kogo należy; stosując zwroty grzecznościowe, prosi o radę i udziela rady z wykorzystaniem czasownika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7C091F" w:rsidRPr="00992446" w:rsidRDefault="007C091F" w:rsidP="007C091F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7C091F" w:rsidRPr="00992446" w:rsidRDefault="007C091F" w:rsidP="007C091F">
            <w:pPr>
              <w:numPr>
                <w:ilvl w:val="0"/>
                <w:numId w:val="9"/>
              </w:numPr>
              <w:tabs>
                <w:tab w:val="left" w:pos="431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i zawsze poprawnie reaguje w prostych i złożonych sytuacjach: uzyskuje i przekazuje informacje odnośnie niektórych cech zwierząt oraz tego, co do kogo należy; stosując zwroty grzecznościowe, prosi o radę i udziela rady z wykorzystaniem czasownika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C091F" w:rsidRPr="00992446" w:rsidTr="00A41A33">
        <w:trPr>
          <w:trHeight w:val="533"/>
        </w:trPr>
        <w:tc>
          <w:tcPr>
            <w:tcW w:w="1468" w:type="dxa"/>
            <w:shd w:val="clear" w:color="auto" w:fill="F2F2F2"/>
          </w:tcPr>
          <w:p w:rsidR="007C091F" w:rsidRPr="00992446" w:rsidRDefault="007C091F" w:rsidP="007C091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P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opełniając liczne błędy, nieudolnie przekazuje w języku polskim lub angielskim informacje sformułowane w języku angielskim.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lub angielskim informacje sformułowane w języku angielskim, czasem popełniając błędy.</w:t>
            </w:r>
          </w:p>
          <w:p w:rsidR="007C091F" w:rsidRPr="00992446" w:rsidRDefault="007C091F" w:rsidP="007C091F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na ogół poprawnie przekazuje w języku angielskim informacje zawarte w materiałach wizualnych.</w:t>
            </w:r>
          </w:p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polskim lub angielskim informacje sformułowane w języku angielskim.</w:t>
            </w:r>
          </w:p>
          <w:p w:rsidR="007C091F" w:rsidRPr="00992446" w:rsidRDefault="007C091F" w:rsidP="007C091F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  <w:tab w:val="left" w:pos="431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lub angielskim informacje sformułowane w języku angielskim.</w:t>
            </w:r>
          </w:p>
          <w:p w:rsidR="007C091F" w:rsidRPr="00992446" w:rsidRDefault="007C091F" w:rsidP="007C091F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bezbłędnie  przekazuje w języku angielskim informacje zawarte w materiałach wizualnych.</w:t>
            </w:r>
          </w:p>
          <w:p w:rsidR="007C091F" w:rsidRPr="00992446" w:rsidRDefault="007C091F" w:rsidP="007C091F">
            <w:pPr>
              <w:numPr>
                <w:ilvl w:val="0"/>
                <w:numId w:val="5"/>
              </w:numPr>
              <w:tabs>
                <w:tab w:val="left" w:pos="226"/>
                <w:tab w:val="left" w:pos="431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poprawnie przekazuje w języku polskim lub angielskim informacje sformułowane w języku angielskim.</w:t>
            </w:r>
          </w:p>
          <w:p w:rsidR="007C091F" w:rsidRPr="00992446" w:rsidRDefault="007C091F" w:rsidP="007C091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9917F6" w:rsidRPr="00992446" w:rsidRDefault="009917F6">
      <w:pPr>
        <w:rPr>
          <w:rFonts w:ascii="Calibri Light" w:hAnsi="Calibri Light" w:cs="Calibri Light"/>
        </w:rPr>
      </w:pPr>
      <w:r w:rsidRPr="00992446">
        <w:rPr>
          <w:rFonts w:ascii="Calibri Light" w:hAnsi="Calibri Light" w:cs="Calibri Light"/>
        </w:rPr>
        <w:br w:type="page"/>
      </w: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UNIT 5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071DC8" w:rsidRPr="00992446" w:rsidTr="00071DC8">
        <w:trPr>
          <w:trHeight w:val="406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071DC8" w:rsidRPr="00992446" w:rsidRDefault="00071DC8" w:rsidP="00071DC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071DC8" w:rsidRPr="00992446" w:rsidRDefault="00071DC8" w:rsidP="00071DC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071DC8" w:rsidRPr="00992446" w:rsidRDefault="00071DC8" w:rsidP="00071DC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071DC8" w:rsidRPr="00992446" w:rsidRDefault="00071DC8" w:rsidP="00071DC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071DC8" w:rsidRPr="00992446" w:rsidRDefault="00071DC8" w:rsidP="00071DC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1DC8" w:rsidRPr="00992446" w:rsidTr="00071DC8">
        <w:trPr>
          <w:trHeight w:val="534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podaje nazwy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nawyków żywieniowych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artykułów spożywczych, posiłków i ich przygotowania.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popełniając liczne błędy posługuje się wyrażeniami opisującymi życie szkoły.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popełniając liczne błędy posługuje się wyrażeniami opisującymi wyposażenie domu (kuchni).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trudem i popełniając liczne błędy posługuje się wyrażeniami opisującymi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ochronę środowiska naturalnego.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popełniając liczne błędy nazywa kontynenty.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słownictwo z obszaru: tradycje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zwyczaje;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Posługując się przyimkami miejsca, popełnia liczne błędy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on, under, in front of, between, next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tworzenia i, czasem popełniając błędy,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i z trudem, popełniając liczne błędy,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zasady i z trudem, popełniając liczne błędy, stosuje przymiotniki regularne i nieregularne w stopniu wyższym.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z trudem, popełniając liczne błędy,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twierdzące, przeczące i pytające oraz krótkie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z trudem, popełniając liczne błędy,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twierdzące, przeczące i pytające oraz krótkie odpowiedzi z różnymi czasownikami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Słabo zna zasady tworzenia zdań twierdzących, przeczących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was / There were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Popełniając liczne błędy stosuje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przysłówki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First, Then, Finally.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323"/>
              </w:tabs>
              <w:suppressAutoHyphens/>
              <w:ind w:left="323" w:hanging="32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błędy, stosuje zdania w trybie rozkazującym.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Częściowo zna i podaje nazwy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nawyków żywieniowych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artykułów spożywczych, posiłków i ich przygotowania; popełnia dość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Czasem popełniając błędy, posługuje się wyrażeniami opisującymi życie szkoły.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Czasem popełniając błędy, posługuje się wyrażeniami opisującymi wyposażenie domu (kuchni).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błędy, posługuje się wyrażeniami opisującymi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ochronę środowiska naturalnego.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Czasem popełniając błędy, nazywa kontynenty.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Czasem popełniając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błędy, używa słownictwa z obszaru: tradycje i zwyczaje.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 zawsze poprawnie posługuje się przyimkami miejsca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on, under, in front of, between, next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i, czasem popełniając błędy,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  <w:tab w:val="left" w:pos="272"/>
              </w:tabs>
              <w:suppressAutoHyphens/>
              <w:ind w:left="180" w:hanging="14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i, czasem popełniając błędy,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i, czasem popełniając błędy, stosuje przymiotniki regularne i nieregularne w stopniu wyższym.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i, czasem popełniając błędy,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twierdzące, przeczące i pytające oraz krótkie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i, czasem popełniając błędy,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twierdzące, przeczące i pytające oraz krótkie odpowiedzi z różnymi czasownikami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Częściowo zna zasady tworzenia zdań twierdzących, przeczących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was / There were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 czasami popełnia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left" w:pos="272"/>
                <w:tab w:val="left" w:pos="431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Nie zawsze poprawnie stosuje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przysłówki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First, Then, Finally.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left" w:pos="322"/>
              </w:tabs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 zawsze poprawnie stosuje zdania w trybie rozkazującym.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zazwyczaj poprawnie podaje nazwy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nawyków żywieniowych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artykułów spożywczych, posiłków i ich przygotowania.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posługuje się wyrażeniami opisującymi życie szkoły.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posługuje się wyrażeniami opisującymi wyposażenie domu (kuchni).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posługuje się wyrażeniami opisującymi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ochronę środowiska naturalnego.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Zwykle poprawnie nazywa kontynenty.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Zwykle poprawnie używa słownictwa z obszaru: tradycje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zwyczaje.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poprawnie posługuje się przyimkami miejsca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on, under, in front of, between, next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zazwyczaj poprawnie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simple.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zazwyczaj poprawnie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stosuje przymiotniki regularne i nieregularne w stopniu wyższym.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zazwyczaj poprawnie tworzy zdania twierdzące, przeczące i pytające oraz krótkie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zazwyczaj poprawnie tworzy zdania twierdzące, przeczące i pytające oraz krótkie odpowiedzi z różnymi czasownikami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zdań twierdzących, przeczących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was / There were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 zazwyczaj poprawnie je tworzy.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stosuje przysłówki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First, Then, Finally.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poprawnie stosuje zdania w trybie rozkazującym.</w:t>
            </w:r>
          </w:p>
          <w:p w:rsidR="00071DC8" w:rsidRPr="00992446" w:rsidRDefault="00071DC8" w:rsidP="00071DC8">
            <w:pPr>
              <w:ind w:left="324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>poprawnie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podaje </w:t>
            </w:r>
            <w:r w:rsidR="00030D22">
              <w:rPr>
                <w:rFonts w:ascii="Calibri Light" w:hAnsi="Calibri Light" w:cs="Calibri Light"/>
                <w:sz w:val="22"/>
                <w:szCs w:val="22"/>
              </w:rPr>
              <w:t xml:space="preserve">nazwy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nawyków żywieniowych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artykułów spożywczych, posiłków i ich przygotowania.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i poprawnie posługuje się wyrażeniami opisującymi życie szkoły.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i poprawnie posługuje się wyrażeniami opisującymi wyposażenie domu (kuchni).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trudu i poprawnie posługuje się wyrażeniami opisującymi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ochronę środowiska naturalnego.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nazywa kontynenty.</w:t>
            </w:r>
          </w:p>
          <w:p w:rsidR="00071DC8" w:rsidRPr="00992446" w:rsidRDefault="00071DC8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używa słownictwa z obszaru: tradycje i zwyczaje.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posługuje się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przyimkami miejsca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on, under, in front of, between, next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poprawnie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simple.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stosuje przymiotniki regularne i nieregularne w stopniu równym używając struktury: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przymiotniki regularne i nieregularne w stopniu wyższym.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poprawnie tworzy zdania twierdzące, przeczące i pytające oraz krótkie odpowiedzi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poprawnie tworzy zdania twierdzące, przeczące i pytające oraz krótkie odpowiedzi z różnymi czasownikami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simple.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  <w:lang w:eastAsia="en-US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Zna zasady tworzenia zdań twierdzących, przeczących i pytających ze strukturą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was / There were </w:t>
            </w: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 poprawnie je tworzy.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stosuje przysłówki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First, Then, Finally.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stosuje zdania w trybie rozkazującym.</w:t>
            </w:r>
          </w:p>
          <w:p w:rsidR="00071DC8" w:rsidRPr="00992446" w:rsidRDefault="00071DC8" w:rsidP="00071DC8">
            <w:pPr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>zawsze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podaje </w:t>
            </w:r>
            <w:r w:rsidR="00030D22">
              <w:rPr>
                <w:rFonts w:ascii="Calibri Light" w:hAnsi="Calibri Light" w:cs="Calibri Light"/>
                <w:sz w:val="22"/>
                <w:szCs w:val="22"/>
              </w:rPr>
              <w:t xml:space="preserve">nazwy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nawyków żywieniowych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artykułów spożywczych, posiłków i ich przygotowania.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trudu i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posługuje się wyrażeniami opisującymi życie szkoły.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posługuje się wyrażeniami opisującymi wyposażenie domu (kuchni).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trudu i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posługuje się wyrażeniami opisującymi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ochronę środowiska naturalnego.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nazywa kontynenty.</w:t>
            </w:r>
          </w:p>
          <w:p w:rsidR="00071DC8" w:rsidRPr="00992446" w:rsidRDefault="009727D6" w:rsidP="00E456BC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używa słownictwa z obszaru: tradycje i zwyczaje.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 </w:t>
            </w:r>
            <w:r w:rsidR="00030D22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posługuje się przyimkami miejsca (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on, under, in front of, between, next to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na zasady tworzenia i zawsze poprawnie tworzy zdania twierdzące, przeczące i pytające oraz krótkie odpowiedzi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simple.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i zawsze poprawnie stosuje przymiotniki regularne i nieregularne w stopniu równym używając struktury: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as … as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i zawsze poprawnie stosuje przymiotniki regularne i nieregularne w stopniu wyższym.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zasady tworzenia i zawsze poprawnie tworzy zdania twierdzące, przeczące i pytające oraz krótkie odpowiedzi z czasownikiem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be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zasady tworzenia i zawsze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poprawnie tworzy zdania twierdzące, przeczące i pytające oraz krótkie odpowiedzi z różnymi czasownikami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Past simple.</w:t>
            </w:r>
            <w:r w:rsidR="00071DC8" w:rsidRPr="00992446">
              <w:rPr>
                <w:rFonts w:ascii="Calibri Light" w:hAnsi="Calibri Light" w:cs="Calibri Light"/>
                <w:color w:val="002060"/>
                <w:sz w:val="22"/>
                <w:szCs w:val="22"/>
                <w:lang w:eastAsia="en-US"/>
              </w:rPr>
              <w:t xml:space="preserve"> 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zasady tworzenia zdań twierdzących, przeczących i pytających ze strukturą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There was / There were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 zawsze poprawnie je tworzy.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przysłówki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First, Then, Finally.</w:t>
            </w:r>
          </w:p>
          <w:p w:rsidR="00071DC8" w:rsidRPr="00992446" w:rsidRDefault="009727D6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stosuje zdania w trybie rozkazującym.</w:t>
            </w:r>
          </w:p>
          <w:p w:rsidR="00071DC8" w:rsidRPr="00992446" w:rsidRDefault="00071DC8" w:rsidP="005770D9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Ma trudności z rozumieniem ogólnego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sensu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Na ogół rozumie ogólny sens prostych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Zazwyczaj rozumie ogólny sens prostych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Rozumie ogólny sens prostych i bardziej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złożonych wypowiedzi.</w:t>
            </w:r>
          </w:p>
          <w:p w:rsidR="00071DC8" w:rsidRPr="00992446" w:rsidRDefault="009727D6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9727D6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Zawsze r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ozumie ogólny sens prostych i bardziej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071DC8" w:rsidRPr="00992446" w:rsidRDefault="009727D6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tekście podstawowe oraz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błędy: nazywa posiłki i ich składniki, porównuje posiłki, wypowiada się na temat posiłków najbardziej popularnych wśród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uczniów, wypowiada się na temat posiłków/lunchu w szkole, nazywa składniki potrawy oraz czynności, jakie trzeba wykonać podczas gotowania, promuje zdrowe żywienie, wyraża prośbę o podanie przepisu na potrawę; wypowiada się na temat czynności w przeszłości,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, opisuje wygląd miejsca w przeszłości; opisuje sprzęty kuchenne, określa położenie sprzętów kuchennych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rozpoznaje i wymawia dźwięk /</w:t>
            </w:r>
            <w:r w:rsidRPr="00992446">
              <w:rPr>
                <w:rStyle w:val="pron"/>
                <w:rFonts w:ascii="Calibri Light" w:hAnsi="Calibri Light" w:cs="Calibri Light"/>
              </w:rPr>
              <w:t>uː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niewielką pomocą tworzy proste wypowiedzi ustne, czasem popełniając błędy: nazywa posiłki i ich składniki, porównuje posiłki, wypowiada się na temat posiłków najbardziej popularnych wśród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uczniów, wypowiada się na temat posiłków/lunchu w szkole, nazywa składniki potrawy oraz czynności, jakie trzeba wykonać podczas gotowania, promuje zdrowe żywienie, wyraża prośbę o podanie przepisu na potrawę; wypowiada się na temat czynności w przeszłości,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, opisuje wygląd miejsca w przeszłości; opisuje sprzęty kuchenne, określa położenie sprzętów kuchennych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Czasami poprawnie rozpoznaje i wymawia dźwięk /</w:t>
            </w:r>
            <w:r w:rsidRPr="00992446">
              <w:rPr>
                <w:rStyle w:val="pron"/>
                <w:rFonts w:ascii="Calibri Light" w:hAnsi="Calibri Light" w:cs="Calibri Light"/>
              </w:rPr>
              <w:t>uː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 błędy: nazywa posiłki i ich składniki, porównuje posiłki, wypowiada się na temat posiłków najbardziej popularnych wśród uczniów, wypowiada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się na temat posiłków/lunchu w szkole, nazywa składniki potrawy oraz czynności, jakie trzeba wykonać podczas gotowania, promuje zdrowe żywienie, wyraża prośbę o podanie przepisu na potrawę; wypowiada się na temat czynności w przeszłości,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, opisuje wygląd miejsca w przeszłości; opisuje sprzęty kuchenne, określa położenie sprzętów kuchennych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rozpoznaje i wymawia dźwięk /</w:t>
            </w:r>
            <w:r w:rsidRPr="00992446">
              <w:rPr>
                <w:rStyle w:val="pron"/>
                <w:rFonts w:ascii="Calibri Light" w:hAnsi="Calibri Light" w:cs="Calibri Light"/>
              </w:rPr>
              <w:t>uː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3D444A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Tworzy proste i złożone wypowiedzi ustne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nazywa posiłki i ich składniki, porównuje posiłki, wypowiada się na temat posiłków najbardziej popularnych wśród uczniów, wypowiada się na temat posiłków/lunchu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szkole, nazywa składniki potrawy oraz czynności, jakie trzeba wykonać podczas gotowania, promuje zdrowe żywienie, wyraża prośbę o podanie przepisu na potrawę; wypowiada się na temat czynności w przeszłości,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, opisuje wygląd miejsca w przeszłości; opisuje sprzęty kuchenne, określa położenie sprzętów kuchennych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3D444A" w:rsidRPr="00992446" w:rsidRDefault="003D444A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rozpoznaje i wymawia dźwięk /</w:t>
            </w:r>
            <w:r w:rsidRPr="00992446">
              <w:rPr>
                <w:rStyle w:val="pron"/>
                <w:rFonts w:ascii="Calibri Light" w:hAnsi="Calibri Light" w:cs="Calibri Light"/>
              </w:rPr>
              <w:t>uː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9727D6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t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worzy proste i złożone wypowiedzi ustne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nazywa posiłki i ich składniki, porównuje posiłki, wypowiada się na temat posiłków najbardziej popularnych wśród uczniów, wypowiada się na temat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posiłków/lunchu w szkole, nazywa składniki potrawy oraz czynności, jakie trzeba wykonać podczas gotowania, promuje zdrowe żywienie, wyraża prośbę o podanie przepisu na potrawę; wypowiada się na temat czynności w przeszłości, opisuje czynności przeszłe z czasownikiem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, opisuje wygląd miejsca w przeszłości; opisuje sprzęty kuchenne, określa położenie sprzętów kuchennych stosując strukturę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E456BC">
            <w:pPr>
              <w:numPr>
                <w:ilvl w:val="0"/>
                <w:numId w:val="3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rozpoznaje i </w:t>
            </w:r>
            <w:r w:rsidR="009727D6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wymawia dźwięk /</w:t>
            </w:r>
            <w:r w:rsidRPr="00992446">
              <w:rPr>
                <w:rStyle w:val="pron"/>
                <w:rFonts w:ascii="Calibri Light" w:hAnsi="Calibri Light" w:cs="Calibri Light"/>
              </w:rPr>
              <w:t>uː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</w:tc>
      </w:tr>
      <w:tr w:rsidR="00071DC8" w:rsidRPr="00992446" w:rsidTr="00071DC8">
        <w:trPr>
          <w:trHeight w:val="533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3" w:hanging="26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błędy, nieudolnie tworzy bardzo proste wypowiedzi pisemne: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podaje przepis na potrawę; wypowiada się na temat tradycyjnych posiłków w Polsce i Meksyku;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; opisuje, co się gdzie znajdowało w przeszłości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3" w:hanging="26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bardzo proste wypowiedzi pisemne: podaje przepis 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potrawę; wypowiada się na temat tradycyjnych posiłków w Polsce i Meksyku;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; opisuje, co się gdzie znajdowało w przeszłości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3" w:hanging="26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 niezakłócające komunikacji, tworzy krótkie wypowiedzi pisemne: podaje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przepis na potrawę; wypowiada się na temat tradycyjnych posiłków w Polsce i Meksyku;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; opisuje, co się gdzie znajdowało w przeszłości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B5111F" w:rsidP="00E456BC">
            <w:pPr>
              <w:numPr>
                <w:ilvl w:val="0"/>
                <w:numId w:val="8"/>
              </w:numPr>
              <w:suppressAutoHyphens/>
              <w:ind w:left="323" w:hanging="26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tosując urozmaicone słownictwo, tworzy krótkie wypowiedzi pisemne: podaje przepis na potrawę;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wypowiada się na temat tradycyjnych posiłków w Polsce i Meksyku; opisuje czynności przeszłe z czasownikiem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; opisuje, co się gdzie znajdowało w przeszłości stosując strukturę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3" w:hanging="26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podaje przepis 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potrawę; wypowiada się na temat tradycyjnych posiłków w Polsce i Meksyku; opisuje czynności przeszłe z czasownikiem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be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; opisuje, co się gdzie znajdowało w przeszłości stosując strukturę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was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There were.</w:t>
            </w:r>
          </w:p>
          <w:p w:rsidR="00071DC8" w:rsidRPr="00992446" w:rsidRDefault="00071DC8" w:rsidP="005770D9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podaje przepis na potrawę;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uzyskuje i przekazuje informacje odnośnie przepisu, najbardziej popularnych potraw, tego czy coś się gdzieś znajdowało oraz tego, gdzie ktoś był w zeszłym tygodniu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2" w:hanging="26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Reaguje w prostych sytuacjach, czasem popełniając błędy: 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podaje przepis na potrawę;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uzyskuje i przekazuje informacje odnośnie przepisu, najbardziej popularnych potraw, tego czy coś się gdzieś znajdowało oraz tego, gdzie ktoś był w zeszłym tygodniu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9032C9" w:rsidRDefault="009032C9" w:rsidP="009032C9">
            <w:pPr>
              <w:numPr>
                <w:ilvl w:val="0"/>
                <w:numId w:val="8"/>
              </w:num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nieliczne błędy, reaguje w prostych i bardziej złożonych sytuacjach: 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podaje przepis na potrawę;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uzyskuje i przekazuje informacje odnośnie przepisu, najbardziej popularnych potraw, tego czy coś się gdzieś znajdowało oraz tego, gdzie ktoś był w zeszłym tygodniu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071DC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2" w:hanging="26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Swobodnie reaguje w prostych i złożonych sytuacjach: 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podaje przepis na potrawę;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uzyskuje i przekazuje informacje odnośnie przepisu, najbardziej popularnych potraw, tego czy coś się gdzieś znajdowało oraz tego, gdzie ktoś był w zeszłym tygodniu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071DC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8"/>
              </w:numPr>
              <w:suppressAutoHyphens/>
              <w:ind w:left="322" w:hanging="26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zawsze poprawnie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podaje przepis na potrawę;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uzyskuje i przekazuje informacje odnośnie przepisu, najbardziej popularnych potraw, tego czy coś się gdzieś znajdowało oraz tego, gdzie ktoś był w zeszłym tygodniu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5770D9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8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przekazuje w języku angielskim informacje zawarte w materiałach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polskim lub angielskim informacje sformułowane w języku polskim.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Przekazuje w języku angielskim informacje zawarte w materiałach wizualnych, czasem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błędy.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polskim lub angielskim informacje sformułowane w języku polskim.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lastRenderedPageBreak/>
              <w:t>B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ez większego trudu zazwyczaj poprawnie przekazuje w języku angielskim informacje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polskim lub angielskim informacje sformułowane w języku polskim.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lastRenderedPageBreak/>
              <w:t>B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ez trudu i poprawnie przekazuje w języku angielskim informacje zawarte w materiałach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wizualnych.</w:t>
            </w:r>
          </w:p>
          <w:p w:rsidR="00071DC8" w:rsidRPr="00992446" w:rsidRDefault="00B5111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lub angielskim informacje sformułowane w języku polskim.</w:t>
            </w:r>
          </w:p>
          <w:p w:rsidR="00071DC8" w:rsidRPr="00992446" w:rsidRDefault="00071DC8" w:rsidP="00071DC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B5111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lastRenderedPageBreak/>
              <w:t>Z łatwością i 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polskim lub angielskim informacje sformułowane w języku polskim.</w:t>
            </w:r>
          </w:p>
          <w:p w:rsidR="00071DC8" w:rsidRPr="00992446" w:rsidRDefault="00071DC8" w:rsidP="005770D9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9917F6" w:rsidRPr="00992446" w:rsidRDefault="009917F6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UNIT 6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071DC8" w:rsidRPr="00992446" w:rsidTr="00071DC8">
        <w:trPr>
          <w:trHeight w:val="401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071DC8" w:rsidRPr="00992446" w:rsidRDefault="00071DC8" w:rsidP="00071DC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071DC8" w:rsidRPr="00992446" w:rsidRDefault="00071DC8" w:rsidP="00071DC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071DC8" w:rsidRPr="00992446" w:rsidRDefault="00071DC8" w:rsidP="00071DC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071DC8" w:rsidRPr="00992446" w:rsidRDefault="00071DC8" w:rsidP="00071DC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071DC8" w:rsidRPr="00992446" w:rsidRDefault="00071DC8" w:rsidP="00071DC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1DC8" w:rsidRPr="00992446" w:rsidTr="00071DC8">
        <w:trPr>
          <w:trHeight w:val="534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wymagane wyrazy na określenie samopoczucia, chorób, ich objawów i leczenia oraz kontuzji.</w:t>
            </w:r>
          </w:p>
          <w:p w:rsidR="00071DC8" w:rsidRPr="00DF5FF5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  <w:color w:val="0070C0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podaje wymagane wyrazy z obszaru: wynalazki 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odkrycia naukowe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wymagane wyrazy z obszaru: znajomi i przyjaciele, formy spędzania wolnego czasu.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liczne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błędy, stosuje w zdaniach strukturę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be going to.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 stosuje przysłówki częstotliwości.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 próbuje posługiwać się określnikami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 nazwami chorób.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 stara się stosować określenia czasu typowe dla czasu przeszłego.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  <w:tab w:val="left" w:pos="261"/>
              </w:tabs>
              <w:suppressAutoHyphens/>
              <w:ind w:left="261" w:hanging="19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 liczne błędy, tworząc zdania twierdzące, przeczące i pytające oraz krótkie odpowiedzi</w:t>
            </w:r>
            <w:r w:rsidR="00CC5EED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oraz pytania szczegółowe z czasownikami regularnymi i nieregularnymi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Past simple.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120"/>
              </w:tabs>
              <w:suppressAutoHyphens/>
              <w:ind w:left="261" w:hanging="142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Bardzo często popełnia błędy, zadając pytanie o podmiot: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What happened?</w:t>
            </w:r>
          </w:p>
          <w:p w:rsidR="00071DC8" w:rsidRPr="00992446" w:rsidRDefault="00071DC8" w:rsidP="00B5111F">
            <w:pPr>
              <w:tabs>
                <w:tab w:val="num" w:pos="120"/>
                <w:tab w:val="left" w:pos="261"/>
              </w:tabs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278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wymagane wyrazy na określenie samopoczucia, chorób, ich objawów i leczenia oraz kontuzji.</w:t>
            </w:r>
          </w:p>
          <w:p w:rsidR="00071DC8" w:rsidRPr="00DF5FF5" w:rsidRDefault="00071DC8" w:rsidP="00B5111F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278" w:hanging="218"/>
              <w:rPr>
                <w:rFonts w:ascii="Calibri Light" w:hAnsi="Calibri Light" w:cs="Calibri Light"/>
                <w:color w:val="0070C0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i podaje wymagane wyrazy z obszaru: wynalazki 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odkrycia naukowe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278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czasem popełnia błędy posługując się słownictwem z obszarów: znajomi i przyjaciele, formy spędzania wolnego czasu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278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Nie zawsze poprawnie stosuje w zdaniach strukturę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be going to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278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 zawsze poprawnie stosuje przysłówki częstotliwości.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278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 zawsze poprawnie posługuje się określnikami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 nazwami chorób.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49"/>
              </w:tabs>
              <w:suppressAutoHyphens/>
              <w:ind w:left="349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 zawsze poprawnie stosuje określenia czasu typowe dla czasu przeszłego.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49"/>
              </w:tabs>
              <w:suppressAutoHyphens/>
              <w:ind w:left="349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Popełnia dość liczne błędy, tworząc zdania twierdzące, przeczące i pytające oraz krótkie </w:t>
            </w:r>
            <w:r w:rsidR="00CC5EED">
              <w:rPr>
                <w:rFonts w:ascii="Calibri Light" w:hAnsi="Calibri Light" w:cs="Calibri Light"/>
                <w:sz w:val="22"/>
                <w:szCs w:val="22"/>
              </w:rPr>
              <w:t xml:space="preserve">odpowiedzi,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oraz pytania szczegółowe z czasownikami regularnymi i nieregularnymi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Past simple.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49"/>
              </w:tabs>
              <w:suppressAutoHyphens/>
              <w:ind w:left="349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Dość często popełnia błędy, zadając pytanie o podmiot: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What happened?</w:t>
            </w:r>
          </w:p>
          <w:p w:rsidR="00071DC8" w:rsidRPr="00992446" w:rsidRDefault="00071DC8" w:rsidP="00071DC8">
            <w:pPr>
              <w:tabs>
                <w:tab w:val="num" w:pos="349"/>
              </w:tabs>
              <w:ind w:left="349" w:hanging="283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283"/>
              </w:tabs>
              <w:suppressAutoHyphens/>
              <w:ind w:left="283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wyrazów na określenie samopoczucia, chorób, ich objawów i leczenia oraz kontuzji.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283"/>
              </w:tabs>
              <w:suppressAutoHyphens/>
              <w:ind w:left="283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podaje większość wymaganych wyrazów z obszaru: wynalazki 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odkrycia naukowe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283"/>
              </w:tabs>
              <w:suppressAutoHyphens/>
              <w:ind w:left="283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posługuje się słownictwem z obszarów: znajomi i przyjaciele, formy spędzania wolnego czasu.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283"/>
              </w:tabs>
              <w:suppressAutoHyphens/>
              <w:ind w:left="283" w:hanging="21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zazwyczaj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poprawnie stosuje w zdaniach strukturę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be going to</w:t>
            </w:r>
            <w:r w:rsidR="009032C9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suppressAutoHyphens/>
              <w:ind w:left="356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stosuje przysłówki częstotliwości.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suppressAutoHyphens/>
              <w:ind w:left="356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posługuje się określnikami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 nazwami chorób.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suppressAutoHyphens/>
              <w:ind w:left="356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stosuje określenia czasu typowe dla czasu przeszłego.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suppressAutoHyphens/>
              <w:ind w:left="356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poprawnie buduje zdania twierdzące, przeczące i pytające oraz krótkie odpowiedzi, oraz pytania szczegółowe z czasownikami regularnymi i nieregularnymi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Past simple.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356"/>
              </w:tabs>
              <w:suppressAutoHyphens/>
              <w:ind w:left="356" w:hanging="284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poprawnie zadaje pytanie o podmiot: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What happened?</w:t>
            </w:r>
          </w:p>
        </w:tc>
        <w:tc>
          <w:tcPr>
            <w:tcW w:w="2541" w:type="dxa"/>
          </w:tcPr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poprawnie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podaje wymagane wyrazy na określenie samopoczucia, chorób, ich objawów i leczenia oraz kontuzji.</w:t>
            </w:r>
          </w:p>
          <w:p w:rsidR="00071DC8" w:rsidRPr="00DF5FF5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suppressAutoHyphens/>
              <w:ind w:left="431"/>
              <w:rPr>
                <w:rFonts w:ascii="Calibri Light" w:hAnsi="Calibri Light" w:cs="Calibri Light"/>
                <w:color w:val="0070C0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 łatwością podaje wymagane wyrazy z obszaru: wynalazki 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odkrycia naukowe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poprawnie posługuje się słownictwem z obszarów: znajomi i przyjaciele, formy spędzania wolnego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czasu.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455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poprawnie stosuje w zdaniach strukturę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be going to.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455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zazwyczaj poprawnie stosuje przysłówki częstotliwości.</w:t>
            </w:r>
          </w:p>
          <w:p w:rsidR="00071DC8" w:rsidRPr="009032C9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455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posługuje się określnikami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z nazwami chorób.</w:t>
            </w:r>
          </w:p>
          <w:p w:rsidR="009032C9" w:rsidRPr="00992446" w:rsidRDefault="009032C9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455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poprawnie stosuje określenia czasu typowe dla czasu przeszłego.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455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buduje zdania twierdzące, przeczące i pytające oraz krótkie odpowiedzi, oraz pytania szczegółowe z czasownikami regularnymi i nieregularnymi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Past simple.</w:t>
            </w:r>
          </w:p>
          <w:p w:rsidR="00071DC8" w:rsidRPr="00992446" w:rsidRDefault="00071DC8" w:rsidP="00E456BC">
            <w:pPr>
              <w:numPr>
                <w:ilvl w:val="0"/>
                <w:numId w:val="18"/>
              </w:numPr>
              <w:tabs>
                <w:tab w:val="clear" w:pos="720"/>
                <w:tab w:val="num" w:pos="455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zadaje pytanie o podmiot: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What happened?</w:t>
            </w:r>
          </w:p>
          <w:p w:rsidR="00071DC8" w:rsidRPr="00992446" w:rsidRDefault="00071DC8" w:rsidP="00071DC8">
            <w:pPr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podaje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wyrazy na określenie samopoczucia, chorób, ich objawów i leczenia oraz kontuzji.</w:t>
            </w:r>
          </w:p>
          <w:p w:rsidR="00071DC8" w:rsidRPr="00DF5FF5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31"/>
              <w:rPr>
                <w:rFonts w:ascii="Calibri Light" w:hAnsi="Calibri Light" w:cs="Calibri Light"/>
                <w:color w:val="0070C0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bez żadnych trudności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podaje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wyrazy z obszaru: wynalazki i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odkrycia naukowe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3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zawsze poprawnie posługuje się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bogatym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słownictwem z obszarów: znajomi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przyjaciele, formy spędzania wolnego czasu.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zawsze poprawnie stosuje w zdaniach strukturę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be going to.</w:t>
            </w:r>
          </w:p>
          <w:p w:rsidR="00071DC8" w:rsidRPr="00992446" w:rsidRDefault="00071DC8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przysłówki częstotliwości.</w:t>
            </w:r>
          </w:p>
          <w:p w:rsidR="00071DC8" w:rsidRPr="00CC5EED" w:rsidRDefault="00B5111F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zawsze poprawnie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posługuje się określnikami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 nazwami chorób.</w:t>
            </w:r>
          </w:p>
          <w:p w:rsidR="00CC5EED" w:rsidRPr="00992446" w:rsidRDefault="00CC5EED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za</w:t>
            </w:r>
            <w:r>
              <w:rPr>
                <w:rFonts w:ascii="Calibri Light" w:hAnsi="Calibri Light" w:cs="Calibri Light"/>
                <w:sz w:val="22"/>
                <w:szCs w:val="22"/>
              </w:rPr>
              <w:t>wsze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stosuje określenia czasu typowe dla czasu przeszłego.</w:t>
            </w:r>
          </w:p>
          <w:p w:rsidR="00071DC8" w:rsidRPr="00992446" w:rsidRDefault="00B5111F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buduje zdania twierdzące, przeczące i pytające oraz krótkie odpowiedzi, oraz pytania szczegółowe z czasownikami regularnymi i nieregularnymi w czasie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Past simple.</w:t>
            </w:r>
          </w:p>
          <w:p w:rsidR="00071DC8" w:rsidRPr="00992446" w:rsidRDefault="00B5111F" w:rsidP="00B5111F">
            <w:pPr>
              <w:numPr>
                <w:ilvl w:val="0"/>
                <w:numId w:val="18"/>
              </w:numPr>
              <w:tabs>
                <w:tab w:val="clear" w:pos="720"/>
                <w:tab w:val="num" w:pos="448"/>
              </w:tabs>
              <w:suppressAutoHyphens/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zadaje pytanie o podmiot: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What happened?</w:t>
            </w:r>
          </w:p>
          <w:p w:rsidR="00071DC8" w:rsidRPr="00992446" w:rsidRDefault="00071DC8" w:rsidP="00B5111F">
            <w:pPr>
              <w:tabs>
                <w:tab w:val="num" w:pos="448"/>
              </w:tabs>
              <w:ind w:left="720"/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071DC8" w:rsidRPr="00992446" w:rsidRDefault="00071DC8" w:rsidP="00B5111F">
            <w:pPr>
              <w:tabs>
                <w:tab w:val="num" w:pos="448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B5111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071DC8" w:rsidRPr="00992446" w:rsidRDefault="00B5111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popełnia dość liczne błędy.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B5111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zawsze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071DC8" w:rsidRPr="00992446" w:rsidRDefault="00B5111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tekście podstawowe oraz złożone informacje.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 zaburzające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komunikację: opisuje, jak często choruje na różne choroby, nazywa objawy chorób, opisuje sposoby działania w związku z różnymi objawami chorobowymi; opisuje wydarzenie z przeszłości z wykorzystaniem czasowników regularnych i nieregularnych; opowiada o doznanym urazie lub kontuzji.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trudem, z dużą pomocą nauczyciela formułuje argumenty ‘za’ podaną tezą.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 xml:space="preserve"> 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rozpoznaje i popełniając liczne błędy stara się wymawiać ‘ch’ - na początku wyrazu: /</w:t>
            </w:r>
            <w:r w:rsidRPr="00992446">
              <w:rPr>
                <w:rStyle w:val="ipa"/>
                <w:rFonts w:ascii="Calibri Light" w:hAnsi="Calibri Light" w:cs="Calibri Light"/>
              </w:rPr>
              <w:t xml:space="preserve"> </w:t>
            </w:r>
            <w:r w:rsidRPr="00992446">
              <w:rPr>
                <w:rStyle w:val="pron"/>
                <w:rFonts w:ascii="Calibri Light" w:hAnsi="Calibri Light" w:cs="Calibri Light"/>
              </w:rPr>
              <w:t>tʃ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/, oraz /</w:t>
            </w:r>
            <w:r w:rsidRPr="00992446">
              <w:rPr>
                <w:rStyle w:val="pron"/>
                <w:rFonts w:ascii="Calibri Light" w:hAnsi="Calibri Light" w:cs="Calibri Light"/>
              </w:rPr>
              <w:t>k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/ na końcu wyrazu. 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proste wypowiedzi ustne: opisuje, jak często choruje na różne choroby,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nazywa objawy chorób, opisuje sposoby działania w związku z różnymi objawami chorobowymi; opisuje wydarzenie z przeszłości z wykorzystaniem czasowników regularnych i nieregularnych; opowiada o doznanym urazie lub kontuzji.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pomocą nauczyciela formułuje argumenty ‘za’ podaną tezą.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C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zasami poprawnie rozpoznaje i często poprawnie wymawia ‘ch’ - na początku wyrazu: /</w:t>
            </w:r>
            <w:r w:rsidRPr="00992446">
              <w:rPr>
                <w:rStyle w:val="ipa"/>
                <w:rFonts w:ascii="Calibri Light" w:hAnsi="Calibri Light" w:cs="Calibri Light"/>
              </w:rPr>
              <w:t xml:space="preserve"> </w:t>
            </w:r>
            <w:r w:rsidRPr="00992446">
              <w:rPr>
                <w:rStyle w:val="pron"/>
                <w:rFonts w:ascii="Calibri Light" w:hAnsi="Calibri Light" w:cs="Calibri Light"/>
              </w:rPr>
              <w:t>tʃ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/, oraz /</w:t>
            </w:r>
            <w:r w:rsidRPr="00992446">
              <w:rPr>
                <w:rStyle w:val="pron"/>
                <w:rFonts w:ascii="Calibri Light" w:hAnsi="Calibri Light" w:cs="Calibri Light"/>
              </w:rPr>
              <w:t>k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na końcu wyrazu.</w:t>
            </w:r>
          </w:p>
        </w:tc>
        <w:tc>
          <w:tcPr>
            <w:tcW w:w="2542" w:type="dxa"/>
          </w:tcPr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nieliczne, niezakłócające komunikacji błędy: opisuje, jak często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choruje na różne choroby, nazywa objawy chorób, opisuje sposoby działania w związku z różnymi objawami chorobowymi; opisuje wydarzenie z przeszłości z wykorzystaniem czasowników regularnych i nieregularnych; opowiada o doznanym urazie lub kontuzji.</w:t>
            </w:r>
          </w:p>
          <w:p w:rsidR="00071DC8" w:rsidRPr="00F83832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Stara się samodzielnie formułować argumenty ‘za’ podaną tezą.</w:t>
            </w:r>
          </w:p>
          <w:p w:rsidR="00F83832" w:rsidRPr="00992446" w:rsidRDefault="00F83832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rozpoznaje i wymawia ‘ch’ - na początku wyrazu: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992446">
              <w:rPr>
                <w:rStyle w:val="ipa"/>
                <w:rFonts w:ascii="Calibri Light" w:hAnsi="Calibri Light" w:cs="Calibri Light"/>
              </w:rPr>
              <w:t xml:space="preserve"> </w:t>
            </w:r>
            <w:r w:rsidRPr="00992446">
              <w:rPr>
                <w:rStyle w:val="pron"/>
                <w:rFonts w:ascii="Calibri Light" w:hAnsi="Calibri Light" w:cs="Calibri Light"/>
              </w:rPr>
              <w:t>tʃ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/, oraz /</w:t>
            </w:r>
            <w:r w:rsidRPr="00992446">
              <w:rPr>
                <w:rStyle w:val="pron"/>
                <w:rFonts w:ascii="Calibri Light" w:hAnsi="Calibri Light" w:cs="Calibri Light"/>
              </w:rPr>
              <w:t>k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na końcu wyrazu.</w:t>
            </w:r>
          </w:p>
          <w:p w:rsidR="00071DC8" w:rsidRPr="00992446" w:rsidRDefault="00071DC8" w:rsidP="00F83832">
            <w:pPr>
              <w:ind w:left="45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Używając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urozmaiconego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słownictwa tworzy proste i złożone wypowiedzi ustne: opisuje, jak często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choruje na różne choroby, nazywa objawy chorób, opisuje sposoby działania w związku z różnymi objawami chorobowymi; opisuje wydarzenie z przeszłości z wykorzystaniem czasowników regularnych i nieregularnych; opowiada o doznanym urazie lub kontuzji.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Sprawnie formułuje argumenty ‘za’ podaną tezą.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Po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prawnie rozpoznaje i wymawia ‘ch’ - na początku wyrazu: /</w:t>
            </w:r>
            <w:r w:rsidRPr="00992446">
              <w:rPr>
                <w:rStyle w:val="ipa"/>
                <w:rFonts w:ascii="Calibri Light" w:hAnsi="Calibri Light" w:cs="Calibri Light"/>
              </w:rPr>
              <w:t xml:space="preserve"> </w:t>
            </w:r>
            <w:r w:rsidRPr="00992446">
              <w:rPr>
                <w:rStyle w:val="pron"/>
                <w:rFonts w:ascii="Calibri Light" w:hAnsi="Calibri Light" w:cs="Calibri Light"/>
              </w:rPr>
              <w:t>tʃ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/, oraz /</w:t>
            </w:r>
            <w:r w:rsidRPr="00992446">
              <w:rPr>
                <w:rStyle w:val="pron"/>
                <w:rFonts w:ascii="Calibri Light" w:hAnsi="Calibri Light" w:cs="Calibri Light"/>
              </w:rPr>
              <w:t>k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na końcu wyrazu.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B5111F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Samodzielnie, u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żywając bogatego słownictwa tworzy proste i złożone wypowiedzi ustne: opisuje, jak często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choruje na różne choroby, nazywa objawy chorób, opisuje sposoby działania w związku z różnymi objawami chorobowymi; opisuje wydarzenie z przeszłości z wykorzystaniem czasowników regularnych i nieregularnych; opowiada o doznanym urazie lub kontuzji.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Sprawnie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formułuje argumenty ‘za’ podaną tezą.</w:t>
            </w:r>
          </w:p>
          <w:p w:rsidR="00071DC8" w:rsidRPr="00992446" w:rsidRDefault="00071DC8" w:rsidP="00F83832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Po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prawnie rozpoznaje i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wymawia ‘ch’ - na początku wyrazu: /</w:t>
            </w:r>
            <w:r w:rsidRPr="00992446">
              <w:rPr>
                <w:rStyle w:val="ipa"/>
                <w:rFonts w:ascii="Calibri Light" w:hAnsi="Calibri Light" w:cs="Calibri Light"/>
              </w:rPr>
              <w:t xml:space="preserve"> </w:t>
            </w:r>
            <w:r w:rsidRPr="00992446">
              <w:rPr>
                <w:rStyle w:val="pron"/>
                <w:rFonts w:ascii="Calibri Light" w:hAnsi="Calibri Light" w:cs="Calibri Light"/>
              </w:rPr>
              <w:t>tʃ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/, oraz /</w:t>
            </w:r>
            <w:r w:rsidRPr="00992446">
              <w:rPr>
                <w:rStyle w:val="pron"/>
                <w:rFonts w:ascii="Calibri Light" w:hAnsi="Calibri Light" w:cs="Calibri Light"/>
              </w:rPr>
              <w:t>k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na końcu wyrazu.</w:t>
            </w:r>
          </w:p>
          <w:p w:rsidR="00071DC8" w:rsidRPr="00992446" w:rsidRDefault="00071DC8" w:rsidP="005770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błędy, nieudolnie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bardzo proste wypowiedzi pisemne: opisuje, jak często ktoś choruje;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opisuje sposoby działania w zależności od różnych objawów chorobowych; wyjaśnia przyczynę swojej nieobecności; opisuje wydarzenia z przeszłości z wykorzystaniem czasowników regularnych i nieregularnych, przedstawia przebieg choroby z użyciem czasowników regularnych i nieregularnych; opisuje przyczyny i objaw</w:t>
            </w:r>
            <w:r w:rsid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y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kontuzji; opisuje choroby i wypadki, które wydarzyły się w przeszłości;</w:t>
            </w:r>
            <w:r w:rsidRPr="00992446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życia i osiągnięć wybitnej kobiety lub mężczyzny. 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bardzo proste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wypowiedzi pisemne: opisuje, jak często ktoś choruje;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opisuje sposoby działania w zależności od różnych objawów chorobowych; wyjaśnia przyczynę swojej nieobecności; opisuje wydarzenia z przeszłości z wykorzystaniem czasowników regularnych i nieregularnych, przedstawia przebieg choroby z użyciem czasowników regularnych i nieregularnych; opisuje przyczyny i objaw</w:t>
            </w:r>
            <w:r w:rsid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y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kontuzji; opisuje choroby i wypadki, które wydarzyły się w przeszłości;</w:t>
            </w:r>
            <w:r w:rsidRPr="00992446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życia i osiągnięć wybitnej kobiety lub mężczyzny. 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 niezakłócające komunikacji, tworzy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krótkie wypowiedzi pisemne: opisuje, jak często ktoś choruje;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opisuje sposoby działania w zależności od różnych objawów chorobowych; wyjaśnia przyczynę swojej nieobecności; opisuje wydarzenia z przeszłości z wykorzystaniem czasowników regularnych i nieregularnych, przedstawia przebieg choroby z użyciem czasowników regularnych i nieregularnych; opisuje przyczyny i objaw</w:t>
            </w:r>
            <w:r w:rsid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y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kontuzji; opisuje choroby i wypadki, które wydarzyły się w przeszłości;</w:t>
            </w:r>
            <w:r w:rsidRPr="00992446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wypowiada się na temat życia i osiągnięć wybitnej kobiety lub mężczyzny.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 xml:space="preserve"> 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urozmaicone słownictwo, tworzy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krótkie wypowiedzi pisemne: opisuje, jak często ktoś choruje;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opisuje sposoby działania w zależności od różnych objawów chorobowych; wyjaśnia przyczynę swojej nieobecności; opisuje wydarzenia z przeszłości z wykorzystaniem czasowników regularnych i nieregularnych, przedstawia przebieg choroby z użyciem czasowników regularnych i nieregularnych; opisuje przyczyny i objaw</w:t>
            </w:r>
            <w:r w:rsid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y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kontuzji; opisuje choroby i wypadki, które wydarzyły się w przeszłości;</w:t>
            </w:r>
            <w:r w:rsidRPr="00992446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życia i osiągnięć wybitnej kobiety lub mężczyzny. </w:t>
            </w:r>
          </w:p>
          <w:p w:rsidR="00071DC8" w:rsidRPr="00992446" w:rsidRDefault="00071DC8" w:rsidP="00071DC8">
            <w:pPr>
              <w:ind w:left="51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 łatwo</w:t>
            </w:r>
            <w:r w:rsidR="005821C9">
              <w:rPr>
                <w:rFonts w:ascii="Calibri Light" w:hAnsi="Calibri Light" w:cs="Calibri Light"/>
                <w:sz w:val="22"/>
                <w:szCs w:val="22"/>
              </w:rPr>
              <w:t>ś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cią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słownictwo,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krótkie wypowiedzi pisemne: opisuje, jak często ktoś choruje;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opisuje sposoby działania w zależności od różnych objawów chorobowych; wyjaśnia przyczynę swojej nieobecności; opisuje wydarzenia z przeszłości z wykorzystaniem czasowników regularnych i nieregularnych, przedstawia przebieg choroby z użyciem czasowników regularnych i nieregularnych; opisuje przyczyny i objaw</w:t>
            </w:r>
            <w:r w:rsid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y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kontuzji; opisuje choroby i wypadki, które wydarzyły się w przeszłości;</w:t>
            </w:r>
            <w:r w:rsidRPr="00992446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życia i osiągnięć wybitnej kobiety lub mężczyzny. </w:t>
            </w:r>
          </w:p>
        </w:tc>
      </w:tr>
      <w:tr w:rsidR="00071DC8" w:rsidRPr="00992446" w:rsidTr="00071DC8">
        <w:trPr>
          <w:trHeight w:val="533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41" w:type="dxa"/>
          </w:tcPr>
          <w:p w:rsidR="00071DC8" w:rsidRPr="005821C9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uzyskuje i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przekazuje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przeszłości, choroby/dolegliwości/ kontuzji, ich przyczyn, leczenia oraz obecnego samopoczucia kontuzjowanego;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przeprowadza ‘rozmowę z operatorem numeru alarmowego 112’.</w:t>
            </w:r>
          </w:p>
        </w:tc>
        <w:tc>
          <w:tcPr>
            <w:tcW w:w="2541" w:type="dxa"/>
          </w:tcPr>
          <w:p w:rsidR="00071DC8" w:rsidRPr="005821C9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Reaguje w prostych sytuacjach, popełniając często niewielkie błędy: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uzyskuje i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przekazuje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przeszłości, choroby/dolegliwości/ kontuzji, ich przyczyn, leczenia oraz obecnego samopoczucia kontuzjowanego;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przeprowadza ‘rozmowę z operatorem numeru alarmowego 112’.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071DC8" w:rsidRPr="005821C9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Reaguje w prostych sytuacjach, popełniając niewielkie błędy niezakłócające komunikatu: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uzyskuje i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przekazuje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przeszłości, choroby/dolegliwości/ kontuzji, ich przyczyn, leczenia oraz obecnego samopoczucia kontuzjowanego;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przeprowadza ‘rozmowę z operatorem numeru alarmowego 112’.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B5111F" w:rsidRPr="00992446" w:rsidRDefault="00071DC8" w:rsidP="00B5111F">
            <w:pPr>
              <w:pStyle w:val="Akapitzlist"/>
              <w:numPr>
                <w:ilvl w:val="0"/>
                <w:numId w:val="20"/>
              </w:numPr>
              <w:ind w:left="455" w:hanging="425"/>
              <w:rPr>
                <w:rStyle w:val="st"/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reaguje w prostych i bardziej złożonych sytuacjach:</w:t>
            </w:r>
            <w:r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uzyskuje i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przekazuje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przeszłości, choroby/dolegliwości/ kontuzji, ich przyczyn, leczenia oraz obecnego samopoczucia kontuzjowanego;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5821C9">
            <w:pPr>
              <w:pStyle w:val="Akapitzlist"/>
              <w:ind w:left="455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przeprowadza ‘rozmowę z operatorem numeru alarmowego 112’</w:t>
            </w:r>
            <w:r w:rsidR="00D00CCE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2542" w:type="dxa"/>
          </w:tcPr>
          <w:p w:rsidR="00071DC8" w:rsidRPr="005821C9" w:rsidRDefault="00B5111F" w:rsidP="005821C9">
            <w:pPr>
              <w:pStyle w:val="Akapitzlist"/>
              <w:numPr>
                <w:ilvl w:val="0"/>
                <w:numId w:val="20"/>
              </w:numPr>
              <w:ind w:left="455" w:hanging="425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reaguje w prostych i bardziej złożonych sytuacjach:</w:t>
            </w:r>
            <w:r w:rsidR="00071DC8" w:rsidRPr="00992446">
              <w:rPr>
                <w:rStyle w:val="ipa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uzyskuje i </w:t>
            </w:r>
            <w:r w:rsidR="00071DC8"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przekazuje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przeszłości, choroby/dolegliwości/ kontuzji, ich przyczyn, leczenia oraz obecnego samopoczucia kontuzjowanego;</w:t>
            </w:r>
            <w:r w:rsidR="00071DC8"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="005821C9">
              <w:rPr>
                <w:rStyle w:val="st"/>
                <w:rFonts w:eastAsia="Calibri"/>
                <w:sz w:val="22"/>
                <w:szCs w:val="22"/>
              </w:rPr>
              <w:t>s</w:t>
            </w:r>
            <w:r w:rsidRP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wobodnie i poprawnie </w:t>
            </w:r>
            <w:r w:rsidR="00071DC8" w:rsidRPr="005821C9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przeprowadza ‘rozmowę z operatorem numeru alarmowego 112’</w:t>
            </w:r>
            <w:r w:rsidR="00D00CCE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</w:tc>
      </w:tr>
      <w:tr w:rsidR="00071DC8" w:rsidRPr="00992446" w:rsidTr="00071DC8">
        <w:trPr>
          <w:trHeight w:val="533"/>
        </w:trPr>
        <w:tc>
          <w:tcPr>
            <w:tcW w:w="1469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071DC8" w:rsidRPr="00992446" w:rsidRDefault="00071DC8" w:rsidP="00071DC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B5111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zawsze</w:t>
            </w:r>
            <w:r w:rsidRPr="00992446">
              <w:rPr>
                <w:rFonts w:ascii="Calibri Light" w:hAnsi="Calibri Light" w:cs="Calibri Light"/>
              </w:rPr>
              <w:t xml:space="preserve">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poprawnie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B5111F" w:rsidRPr="00992446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071DC8" w:rsidRPr="00992446" w:rsidRDefault="00071DC8" w:rsidP="005770D9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9917F6" w:rsidRPr="00992446" w:rsidRDefault="009917F6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B5111F" w:rsidRDefault="00B5111F"/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UNIT 7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2409"/>
        <w:gridCol w:w="2552"/>
        <w:gridCol w:w="2551"/>
        <w:gridCol w:w="2552"/>
        <w:gridCol w:w="2552"/>
      </w:tblGrid>
      <w:tr w:rsidR="00071DC8" w:rsidRPr="00992446" w:rsidTr="00071DC8">
        <w:trPr>
          <w:trHeight w:val="472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1DC8" w:rsidRPr="00992446" w:rsidTr="00071DC8">
        <w:trPr>
          <w:trHeight w:val="534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wymagane słowa nazywające uczucia i emocje, umiejętności i zainteresowania;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nazywa czynności związane z ochroną środowiska naturalnego (korzystanie z używanego sprzętu informacyjno-komunikacyjnego), popełniając dość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nazywa formy spędzania czasu wolnego,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Słabo zna i z trudem nazywa zjawiska społeczne (prace społeczne), popełniając liczne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błędy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nazywa towary i ich cechy (ceny),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nazywa czynności związane z życiem szkoły,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stosuje słownictwo z obszaru: korzystanie z podstawowych urządzeń technicznych i technologii informacyjno-komunikacyjnej;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nazywa czynności związane z trybem życia,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błędy, stara się tworzyć zdania z przymiotnikami w stopniu wyższym.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licznymi błędami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r w:rsidR="008F5405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z licznymi błędami stara się tworzyć zdania twierdzące, przeczące, pytające i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Rzadko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niewiele wymaganych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Rzadko poprawnie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formułuje zasady/reguły zachowania w trybie rozkazującym.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pytań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 licznymi błędami tworzy pytania o to, do czego mogą być wykorzystane określone sprzęty, oraz odpowiada na te pytania.</w:t>
            </w:r>
          </w:p>
          <w:p w:rsidR="00071DC8" w:rsidRPr="00992446" w:rsidRDefault="00071DC8" w:rsidP="00E456BC">
            <w:pPr>
              <w:numPr>
                <w:ilvl w:val="0"/>
                <w:numId w:val="21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znaczenie czasownika modalnego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mustn’t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z licznymi błędami stosuje go w zdaniach.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wymagane słowa nazywające uczucia i emocje, umiejętności i zainteresowania; czasem popełnia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nazywa czynności związane z ochroną środowiska naturalnego (korzystanie z używanego sprzętu informacyjno-komunikacyjnego), czasem popełniając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nazywa formy spędzania czasu wolnego, czasem popełniając błędy.</w:t>
            </w:r>
          </w:p>
          <w:p w:rsidR="00071DC8" w:rsidRPr="00DF5FF5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Częściowo zna i nazywa zjawiska społeczne (prace społeczne), czasem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popełniając błędy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nazywa towary i ich cechy (ceny), czasem popełniając błędy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nazywa czynności związane z życiem szkoły, czasem popełniając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stosuje słownictwo z obszaru: korzystanie z podstawowych urządzeń technicznych i technologii informacyjno-komunikacyjnej, czasem popełniając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nazywa czynności związane z trybem życia, czasem popełniając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i zazwyczaj poprawnie tworzy zdania z przymiotnikami w stopniu wyższym.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tworzenia i z pewnymi błędami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zasady tworzenia i z niewielkimi błędami twor</w:t>
            </w:r>
            <w:r w:rsidR="008F5405"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r w:rsidR="008F5405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z niewielkimi błędami tworzy zdania twierdzące, przeczące, pytające i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Czasami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część wymaganych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Czasami poprawnie formułuje zasady/reguły zachowania w trybie rozkazującym.</w:t>
            </w:r>
          </w:p>
          <w:p w:rsidR="00071DC8" w:rsidRPr="00EA634A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pytań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 pewnymi błędami tworzy pytania o to, do czego mogą być wykorzystane określone sprzęty, oraz odpowiada na te pytania.</w:t>
            </w:r>
          </w:p>
          <w:p w:rsidR="00EA634A" w:rsidRPr="00992446" w:rsidRDefault="00EA634A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znaczenie czasownika modalnego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mustn’t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z pewnymi błędami stosuje go w zdaniach.</w:t>
            </w:r>
          </w:p>
          <w:p w:rsidR="00071DC8" w:rsidRPr="00992446" w:rsidRDefault="00071DC8" w:rsidP="00071DC8">
            <w:pPr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clear" w:pos="720"/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słów nazywających uczucia i emocje, umiejętności i zainteresowania.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nazywa czynności związane z ochroną środowiska naturalnego (korzystanie z używanego sprzętu informacyjno-komunikacyjnego), popełniając nieliczne błędy.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nazywa formy spędzania czasu wolnego, popełniając nieliczne błędy.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Zna i nazywa zjawiska społeczne (prace społeczne), popełniając nieliczne błędy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nazywa towary i ich cechy (ceny), popełniając nieliczne błędy.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nazywa czynności związane z życiem szkoły, popełniając nieliczne błędy.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prawie bez błędów stosuje słownictwo z obszaru: korzystanie z podstawowych urządzeń technicznych i technologii informacyjno-komunikacyjnej.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nazywa czynności związane z trybem życia, popełniając nieliczne błędy.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zazwyczaj poprawnie tworzy zdania z przymiotnikami w stopniu wyższym. 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zazwyczaj poprawnie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zazwyczaj poprawnie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r w:rsidR="008F5405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zazwyczaj poprawnie tworzy zdania twierdzące, przeczące, pytające i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większość wymaganych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Zwykle poprawnie formułuje zasady/reguły zachowania w trybie rozkazującym.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pytań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tworzy pytania o to, do czego mogą być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wykorzystane określone sprzęty, oraz odpowiada na te pytania.</w:t>
            </w:r>
          </w:p>
          <w:p w:rsidR="00071DC8" w:rsidRPr="00992446" w:rsidRDefault="00071DC8" w:rsidP="00E456BC">
            <w:pPr>
              <w:numPr>
                <w:ilvl w:val="0"/>
                <w:numId w:val="22"/>
              </w:numPr>
              <w:tabs>
                <w:tab w:val="num" w:pos="323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znaczenie czasownika modalnego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mustn’t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zazwyczaj poprawnie stosuje go w zdaniach.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słowa nazywające uczucia i emocje, umiejętności i zainteresowania.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nazywa czynności związane z ochroną środowiska naturalnego (korzystanie z używanego sprzętu informacyjno-komunikacyjnego).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nazywa formy spędzania czasu wolnego.</w:t>
            </w:r>
          </w:p>
          <w:p w:rsidR="00071DC8" w:rsidRPr="00DF5FF5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Zna i z łatwością nazywa zjawiska społeczne (prace społeczne)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nazywa towary i ich cechy (ceny).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nazywa czynności związane z życiem szkoły.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 łatwością stosuje słownictwo z obszaru: korzystanie z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podstawowych urządzeń technicznych i technologii informacyjno-komunikacyjnej.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nazywa czynności związane z trybem życia.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zawsze poprawnie tworzy zdania z przymiotnikami w stopniu wyższym.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poprawnie tworzy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r w:rsidR="008F5405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imple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poprawnie je stosuje.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poprawnie tworzy zdania twierdzące, przeczące, pytające i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oprawnie tworzy formę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wszystkie wymagane czasowniki nieregularne.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formułuje zasady/reguły zachowania w trybie rozkazującym.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pytań z czasownikiem modalnym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zawsze poprawnie tworzy pytania o to, do czego mogą być wykorzystane określone sprzęty, oraz odpowiada na te pytania.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znaczenie czasownika modalnego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mustn’t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poprawnie stosuje go w zdaniach.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podaje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słowa nazywające uczucia i emocje, umiejętności i zainteresowania.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na i z łatwością nazywa czynności związane z ochroną środowiska naturalnego (korzystanie z używanego sprzętu informacyjno-komunikacyjnego).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zna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 łatwością nazywa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formy spędzania czasu wolnego.</w:t>
            </w:r>
          </w:p>
          <w:p w:rsidR="00071DC8" w:rsidRPr="00DF5FF5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Dobrze z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na i z łatwością nazywa zjawiska społeczne (prace społeczne)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, 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nazywa towary i ich cechy (ceny).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i z łatwością nazywa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czynności związane z życiem szkoły.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z łatwością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stosuje słownictwo z obszaru: korzystanie z podstawowych urządzeń technicznych i technologii informacyjno-komunikacyjnej.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z łatwością nazywa czynności związane z trybem życia.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na zasady tworzenia i zawsze poprawnie tworzy zdania z przymiotnikami w stopniu wyższym.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zasady tworzenia i zawsze poprawnie tworzy zdania twierdzące, przeczące i pytające oraz krótkie odpowiedzi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twierdzących, przeczących i pytających oraz krótkich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 xml:space="preserve">Past </w:t>
            </w:r>
            <w:r w:rsidR="008F5405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imple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i poprawnie je stosuje.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zawsze poprawnie tworzy zdania twierdzące, przeczące, pytające i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wszystkie wymagane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 xml:space="preserve">, jak również inne,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czasowniki nieregularne.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</w:t>
            </w:r>
            <w:r w:rsidR="005E1E2A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formułuje zasady/reguły zachowania w trybie rozkazującym.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zasady tworzenia pytań z czasownikiem modalnym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zawsze poprawnie tworzy pytania o to, do czego mogą być wykorzystane określone sprzęty, oraz odpowiada na te pytania.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znaczenie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czasownika modalnego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mustn’t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i zawsze poprawnie stosuje go w zdaniach.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z trudnością znajduje proste informacje w wypowiedzi, przy wyszukiwaniu złożonych informacji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niewielką pomocą znajduje proste informacje w wypowiedzi, przy wyszukiwaniu złożonych informacji popełnia dość liczne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rozumie ogólny sens prostych i 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071DC8" w:rsidRPr="00992446" w:rsidRDefault="00071DC8" w:rsidP="005770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tekście podstawowe oraz złożone informacje.</w:t>
            </w:r>
          </w:p>
          <w:p w:rsidR="00071DC8" w:rsidRPr="00992446" w:rsidRDefault="00071DC8" w:rsidP="00071DC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071DC8" w:rsidRPr="00992446" w:rsidRDefault="00071DC8" w:rsidP="005770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409" w:type="dxa"/>
          </w:tcPr>
          <w:p w:rsidR="00071DC8" w:rsidRPr="00EA634A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 zaburzające komunikację: nazywa elementy sprzętu komputerowego oraz podstawowe czynności podczas obsługi komputera, porównuje sprzęt komputerowy, wypowiada się na temat zasad zachowania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pracowni komputerowej; opisuje swoje zainteresowanie grami komputerowymi; wypowiada się na temat czynności i wydarzeń, które miały miejsce niedawno, między jakimś momentem w przeszłości a chwilą obecną; nazywa swoje emocje z podaniem przyczyny; bierze udział w debacie.</w:t>
            </w:r>
          </w:p>
          <w:p w:rsidR="00EA634A" w:rsidRPr="00992446" w:rsidRDefault="00EA634A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Rzadko poprawnie rozpoznaje i z trudem wymawia dźwięki /</w:t>
            </w:r>
            <w:r w:rsidRPr="00992446">
              <w:rPr>
                <w:rStyle w:val="pron"/>
                <w:rFonts w:ascii="Calibri Light" w:hAnsi="Calibri Light" w:cs="Calibri Light"/>
              </w:rPr>
              <w:t>aʊ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992446">
              <w:rPr>
                <w:rStyle w:val="pron"/>
                <w:rFonts w:ascii="Calibri Light" w:hAnsi="Calibri Light" w:cs="Calibri Light"/>
              </w:rPr>
              <w:t>ʌ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proste wypowiedzi ustne, popełniając dość liczne błędy częściowo zaburzające komunikację: nazywa elementy sprzętu komputerowego oraz podstawowe czynności podczas obsługi komputera, porównuje sprzęt komputerowy, wypowiada się na temat zasad zachowania w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pracowni komputerowej; opisuje swoje zainteresowanie grami komputerowymi; wypowiada się na temat czynności i wydarzeń, które miały miejsce niedawno, między jakimś momentem w przeszłości a chwilą obecną; nazywa swoje emocje z podaniem przyczyny; bierze udział w debacie.</w:t>
            </w:r>
          </w:p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Czasami poprawnie rozpoznaje i wymawia dźwięki /</w:t>
            </w:r>
            <w:r w:rsidRPr="00992446">
              <w:rPr>
                <w:rStyle w:val="pron"/>
                <w:rFonts w:ascii="Calibri Light" w:hAnsi="Calibri Light" w:cs="Calibri Light"/>
              </w:rPr>
              <w:t>aʊ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992446">
              <w:rPr>
                <w:rStyle w:val="pron"/>
                <w:rFonts w:ascii="Calibri Light" w:hAnsi="Calibri Light" w:cs="Calibri Light"/>
              </w:rPr>
              <w:t>ʌ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nieliczne, niezakłócające komunikacji błędy, tworzy proste i złożone wypowiedzi ustne: nazywa elementy sprzętu komputerowego oraz podstawowe czynności podczas obsługi komputera, porównuje sprzęt komputerowy, wypowiada się na temat zasad zachowania w pracowni komputerowej;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opisuje swoje zainteresowanie grami komputerowymi; wypowiada się na temat czynności i wydarzeń, które miały miejsce niedawno, między jakimś momentem w przeszłości a chwilą obecną; nazywa swoje emocje z podaniem przyczyny; bierze udział w debacie.</w:t>
            </w:r>
          </w:p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rozpoznaje i wymawia dźwięki /</w:t>
            </w:r>
            <w:r w:rsidRPr="00992446">
              <w:rPr>
                <w:rStyle w:val="pron"/>
                <w:rFonts w:ascii="Calibri Light" w:hAnsi="Calibri Light" w:cs="Calibri Light"/>
              </w:rPr>
              <w:t>aʊ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992446">
              <w:rPr>
                <w:rStyle w:val="pron"/>
                <w:rFonts w:ascii="Calibri Light" w:hAnsi="Calibri Light" w:cs="Calibri Light"/>
              </w:rPr>
              <w:t>ʌ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Używając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urozmaiconego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słownictwa tworzy proste i złożone wypowiedzi ustne: nazywa elementy sprzętu komputerowego oraz podstawowe czynności podczas obsługi komputera, porównuje sprzęt komputerowy, wypowiada się na temat zasad zachowania w pracowni komputerowej;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opisuje swoje zainteresowanie grami komputerowymi; wypowiada się na temat czynności i wydarzeń, które miały miejsce niedawno, między jakimś momentem w przeszłości a chwilą obecną; nazywa swoje emocje z podaniem przyczyny; bierze udział w debacie.</w:t>
            </w:r>
          </w:p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rozpoznaje i wymawia dźwięki /</w:t>
            </w:r>
            <w:r w:rsidRPr="00992446">
              <w:rPr>
                <w:rStyle w:val="pron"/>
                <w:rFonts w:ascii="Calibri Light" w:hAnsi="Calibri Light" w:cs="Calibri Light"/>
              </w:rPr>
              <w:t>aʊ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992446">
              <w:rPr>
                <w:rStyle w:val="pron"/>
                <w:rFonts w:ascii="Calibri Light" w:hAnsi="Calibri Light" w:cs="Calibri Light"/>
              </w:rPr>
              <w:t>ʌ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Samodzielnie, u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żywając bogatego słownictwa tworzy proste i złożone wypowiedzi ustne: nazywa elementy sprzętu komputerowego oraz podstawowe czynności podczas obsługi komputera, porównuje sprzęt komputerowy, wypowiada się na temat zasad zachowania w pracowni komputerowej;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opisuje swoje zainteresowanie grami komputerowymi; wypowiada się na temat czynności i wydarzeń, które miały miejsce niedawno, między jakimś momentem w przeszłości a chwilą obecną; nazywa swoje emocje z podaniem przyczyny; bierze udział w debacie.</w:t>
            </w:r>
          </w:p>
          <w:p w:rsidR="00071DC8" w:rsidRPr="00992446" w:rsidRDefault="00544EFF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oprawnie rozpoznaje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wymawia dźwięki /</w:t>
            </w:r>
            <w:r w:rsidR="00071DC8" w:rsidRPr="00992446">
              <w:rPr>
                <w:rStyle w:val="pron"/>
                <w:rFonts w:ascii="Calibri Light" w:hAnsi="Calibri Light" w:cs="Calibri Light"/>
              </w:rPr>
              <w:t>aʊ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="00071DC8" w:rsidRPr="00992446">
              <w:rPr>
                <w:rStyle w:val="pron"/>
                <w:rFonts w:ascii="Calibri Light" w:hAnsi="Calibri Light" w:cs="Calibri Light"/>
              </w:rPr>
              <w:t>ʌ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/.</w:t>
            </w:r>
          </w:p>
          <w:p w:rsidR="00071DC8" w:rsidRPr="00992446" w:rsidRDefault="00071DC8" w:rsidP="005770D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09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błędy, nieudolnie tworzy bardzo proste wypowiedzi pisemne: przygotowuje ogłoszenie o sprzedaży sprzętu komputerowego;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wypowiada się na temat czynności i wydarzeń, które miały miejsce niedawno, między jakimś momentem w przeszłości a chwilą obecną; wypowiada się na temat (wykonanych lub niewykonanych) czynności związanych z pracą na komputerze;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opisuje swoje samopoczucie; przygotowuje argumenty za i przeciw podanej tezie. 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bardzo proste wypowiedzi pisemne: przygotowuje ogłoszenie o sprzedaży sprzętu komputerowego; wypowiada się na temat czynności i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wydarzeń, które miały miejsce niedawno, między jakimś momentem w przeszłości a chwilą obecną; wypowiada się na temat (wykonanych lub niewykonanych) czynności związanych z pracą na komputerze;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opisuje swoje samopoczucie; przygotowuje argumenty za i przeciw podanej tezie. 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niezakłócające komunikacji błędy, tworzy proste i bardziej złożone wypowiedzi pisemne: przygotowuje ogłoszenie o sprzedaży sprzętu komputerowego;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wypowiada się na temat czynności i wydarzeń, które miały miejsce niedawno, między jakimś momentem w przeszłości a chwilą obecną; wypowiada się na temat (wykonanych lub niewykonanych) czynności związanych z pracą na komputerze;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opisuje swoje samopoczucie; przygotowuje argumenty za i przeciw podanej tezie.</w:t>
            </w:r>
            <w:r w:rsidRPr="00992446">
              <w:rPr>
                <w:rStyle w:val="st"/>
                <w:rFonts w:ascii="Calibri Light" w:eastAsia="Calibri" w:hAnsi="Calibri Light" w:cs="Calibri Light"/>
                <w:color w:val="002060"/>
                <w:sz w:val="22"/>
                <w:szCs w:val="22"/>
              </w:rPr>
              <w:t xml:space="preserve"> 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Stosując urozmaicone słownictwo, tworzy proste i bardziej złożone wypowiedzi pisemne: przygotowuje ogłoszenie o sprzedaży sprzętu komputerowego; wypowiada się na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temat czynności i wydarzeń, które miały miejsce niedawno, między jakimś momentem w przeszłości a chwilą obecną; wypowiada się na temat (wykonanych lub niewykonanych) czynności związanych z pracą na komputerze;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opisuje swoje samopoczucie; przygotowuje argumenty za i przeciw podanej tezie. 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31584">
            <w:pPr>
              <w:numPr>
                <w:ilvl w:val="0"/>
                <w:numId w:val="8"/>
              </w:numPr>
              <w:suppressAutoHyphens/>
              <w:ind w:left="36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przygotowuje ogłoszenie o sprzedaży sprzętu komputerowego;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wypowiada się na temat czynności i wydarzeń, które miały miejsce niedawno, między jakimś momentem w przeszłości a chwilą obecną; wypowiada się na temat (wykonanych lub niewykonanych) czynności związanych z pracą na komputerze; </w:t>
            </w:r>
            <w:r w:rsidRPr="00992446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opisuje swoje samopoczucie; przygotowuje argumenty za i przeciw podanej tezie. 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09" w:type="dxa"/>
          </w:tcPr>
          <w:p w:rsidR="00071DC8" w:rsidRPr="00992446" w:rsidRDefault="00071DC8" w:rsidP="00EA634A">
            <w:pPr>
              <w:numPr>
                <w:ilvl w:val="0"/>
                <w:numId w:val="29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</w:t>
            </w:r>
            <w:r w:rsidRPr="00992446">
              <w:rPr>
                <w:rFonts w:ascii="Calibri Light" w:hAnsi="Calibri Light" w:cs="Calibri Light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uzyskuje i przekazuje uzyskuje i przekazuje informacje na temat samopoczucia swojego oraz innej osoby, emocji innej osoby wywołanych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konkretną sytuacją, na temat zakupionych przedmiotów oraz cech sprzętu komputerowego, czynności związanych z pracą przy komputerze i przestrzegania zasad zachowania się w szkole.</w:t>
            </w: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uzyskuje i przekazuje informacje na temat samopoczucia swojego oraz innej osoby, emocji innej osoby wywołanych konkretną sytuacją, na temat zakupionych przedmiotów oraz cech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sprzętu komputerowego, czynności związanych z pracą przy komputerze i przestrzegania zasad zachowania się w szkole.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A634A">
            <w:pPr>
              <w:numPr>
                <w:ilvl w:val="0"/>
                <w:numId w:val="17"/>
              </w:numPr>
              <w:tabs>
                <w:tab w:val="num" w:pos="1763"/>
              </w:tabs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na temat samopoczucia swojego oraz innej osoby, emocji innej osoby wywołanych konkretną sytuacją, na temat zakupionych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przedmiotów oraz cech sprzętu komputerowego, czynności związanych z pracą przy komputerze i przestrzegania zasad zachowania się w szkole.</w:t>
            </w:r>
          </w:p>
        </w:tc>
        <w:tc>
          <w:tcPr>
            <w:tcW w:w="2552" w:type="dxa"/>
          </w:tcPr>
          <w:p w:rsidR="00071DC8" w:rsidRPr="00992446" w:rsidRDefault="00071DC8" w:rsidP="00EA634A">
            <w:pPr>
              <w:numPr>
                <w:ilvl w:val="0"/>
                <w:numId w:val="17"/>
              </w:numPr>
              <w:tabs>
                <w:tab w:val="num" w:pos="1763"/>
              </w:tabs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i niemal bezbłędnie reaguje w prostych i złożonych sytuacjach: uzyskuje i przekazuje informacje na temat samopoczucia swojego oraz innej osoby, emocji innej osoby wywołanych konkretną sytuacją, na temat zakupionych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przedmiotów oraz cech sprzętu komputerowego, czynności związanych z pracą przy komputerze i przestrzegania zasad zachowania się w szkole.</w:t>
            </w:r>
          </w:p>
        </w:tc>
        <w:tc>
          <w:tcPr>
            <w:tcW w:w="2552" w:type="dxa"/>
          </w:tcPr>
          <w:p w:rsidR="00071DC8" w:rsidRPr="00992446" w:rsidRDefault="00544EFF" w:rsidP="00E456BC">
            <w:pPr>
              <w:numPr>
                <w:ilvl w:val="0"/>
                <w:numId w:val="3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bezbłędnie reaguje w prostych i złożonych sytuacjach: uzyskuje i przekazuje informacje na temat samopoczucia swojego oraz innej osoby, emocji innej osoby wywołanych konkretną sytuacją, na temat zakupionych przedmiotów oraz cech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sprzętu komputerowego, czynności związanych z pracą przy komputerze i przestrzegania zasad zachowania się w szkole.</w:t>
            </w: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liczne błędy, próbuje z pomocą nauczyciela formułować argumenty w debacie na temat plusów i minusów grania w gry komputerowe.</w:t>
            </w:r>
          </w:p>
          <w:p w:rsidR="00071DC8" w:rsidRPr="00992446" w:rsidRDefault="00071DC8" w:rsidP="005770D9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dość liczne błędy, próbuje samodzielnie formułować argumenty w debacie na temat plusów i minusów grania w gry komputerowe.</w:t>
            </w:r>
          </w:p>
          <w:p w:rsidR="00071DC8" w:rsidRPr="00992446" w:rsidRDefault="00071DC8" w:rsidP="005770D9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i popełniając nieliczne błędy,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Stara się brać udział w debacie na temat plusów i minusów grania w gry komputerowe – formułuje argumenty czasem popełniając błędy.</w:t>
            </w:r>
          </w:p>
          <w:p w:rsidR="00071DC8" w:rsidRPr="00992446" w:rsidRDefault="00071DC8" w:rsidP="005770D9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clear" w:pos="720"/>
                <w:tab w:val="num" w:pos="464"/>
              </w:tabs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clear" w:pos="720"/>
                <w:tab w:val="num" w:pos="464"/>
              </w:tabs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Bierze czynny udział w debacie na temat plusów i minusów grania w gry komputerowe – poprawnie formułuje argumenty.</w:t>
            </w:r>
          </w:p>
          <w:p w:rsidR="00071DC8" w:rsidRPr="00992446" w:rsidRDefault="00071DC8" w:rsidP="005770D9">
            <w:pPr>
              <w:ind w:left="17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544EFF" w:rsidP="00E456BC">
            <w:pPr>
              <w:numPr>
                <w:ilvl w:val="0"/>
                <w:numId w:val="5"/>
              </w:numPr>
              <w:tabs>
                <w:tab w:val="clear" w:pos="720"/>
                <w:tab w:val="num" w:pos="464"/>
              </w:tabs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5"/>
              </w:numPr>
              <w:tabs>
                <w:tab w:val="clear" w:pos="720"/>
                <w:tab w:val="num" w:pos="464"/>
              </w:tabs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Bierze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aktywny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udział w debacie na temat plusów i minusów grania w gry komputerowe –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swobodnie, 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formułuje argumenty.</w:t>
            </w:r>
          </w:p>
          <w:p w:rsidR="00071DC8" w:rsidRPr="00992446" w:rsidRDefault="00071DC8" w:rsidP="005770D9">
            <w:pPr>
              <w:tabs>
                <w:tab w:val="num" w:pos="226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  <w:bookmarkStart w:id="0" w:name="_GoBack"/>
      <w:bookmarkEnd w:id="0"/>
    </w:p>
    <w:p w:rsidR="00E31584" w:rsidRDefault="00E31584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A541E2" w:rsidRDefault="00A541E2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E31584" w:rsidRDefault="00E31584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E31584" w:rsidRPr="00992446" w:rsidRDefault="00E31584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992446" w:rsidTr="000F27CF">
        <w:tc>
          <w:tcPr>
            <w:tcW w:w="12474" w:type="dxa"/>
            <w:shd w:val="clear" w:color="auto" w:fill="D9D9D9"/>
          </w:tcPr>
          <w:p w:rsidR="00DA13A8" w:rsidRPr="00992446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8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2409"/>
        <w:gridCol w:w="2552"/>
        <w:gridCol w:w="2551"/>
        <w:gridCol w:w="2552"/>
        <w:gridCol w:w="2552"/>
      </w:tblGrid>
      <w:tr w:rsidR="00071DC8" w:rsidRPr="00992446" w:rsidTr="00E456BC">
        <w:trPr>
          <w:trHeight w:val="352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D9D9D9"/>
          </w:tcPr>
          <w:p w:rsidR="00071DC8" w:rsidRPr="00992446" w:rsidRDefault="00071DC8" w:rsidP="00071DC8">
            <w:pPr>
              <w:ind w:left="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D9D9D9"/>
          </w:tcPr>
          <w:p w:rsidR="00071DC8" w:rsidRPr="00992446" w:rsidRDefault="00071DC8" w:rsidP="00071DC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1DC8" w:rsidRPr="00992446" w:rsidTr="00071DC8">
        <w:trPr>
          <w:trHeight w:val="534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0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podaje formy spędzania wolnego czasu; popełnia liczne błędy.</w:t>
            </w:r>
          </w:p>
          <w:p w:rsidR="00071DC8" w:rsidRPr="00DF5FF5" w:rsidRDefault="00071DC8" w:rsidP="00E456BC">
            <w:pPr>
              <w:numPr>
                <w:ilvl w:val="0"/>
                <w:numId w:val="17"/>
              </w:numPr>
              <w:suppressAutoHyphens/>
              <w:ind w:left="200" w:hanging="180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Słabo zna i z trudem nazywa wydarzenia społeczne (</w:t>
            </w:r>
            <w:r w:rsidRPr="00DF5FF5">
              <w:rPr>
                <w:rFonts w:ascii="Calibri Light" w:hAnsi="Calibri Light" w:cs="Calibri Light"/>
                <w:i/>
                <w:color w:val="0070C0"/>
                <w:sz w:val="22"/>
                <w:szCs w:val="22"/>
                <w:shd w:val="clear" w:color="auto" w:fill="C1E4F5"/>
              </w:rPr>
              <w:t>clean-ups, best recycling awards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); popełnia liczne błędy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0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stosuje słownictwo z obszarów: wycieczki, zwiedzanie, baza</w:t>
            </w:r>
            <w:r w:rsidR="0034795D">
              <w:rPr>
                <w:rFonts w:ascii="Calibri Light" w:hAnsi="Calibri Light" w:cs="Calibri Light"/>
                <w:sz w:val="22"/>
                <w:szCs w:val="22"/>
              </w:rPr>
              <w:t xml:space="preserve"> noclegowa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0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Słabo zna i z trudem stosuje słownictwo z obszarów: uprawianie sportu, dyscypliny sportu, sprzęt sportowy; popełnia 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0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i z trudem stosuje słownictwo z obszarów: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ochrona środowiska naturalnego, krajobraz; popełnia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liczne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popełniając liczne 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popełniając liczne 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popełniając liczne 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Rzadko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popełniając liczne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Rzadko poprawnie stosuje w zdaniach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Present perfect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przysłówki: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just, never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Rzadko poprawnie stosuje w zdaniach czas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Rzadko poprawnie stosuje zwrot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let’s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do wyrażenia propozycji.</w:t>
            </w:r>
          </w:p>
          <w:p w:rsidR="00071DC8" w:rsidRPr="00992446" w:rsidRDefault="00071DC8" w:rsidP="0034795D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lastRenderedPageBreak/>
              <w:t>C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zęściowo zna i podaje formy spędzania wolnego czasu; czasami popełnia błędy.</w:t>
            </w:r>
          </w:p>
          <w:p w:rsidR="00071DC8" w:rsidRPr="00DF5FF5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Częściowo zna i nazywa wydarzenia społeczne (</w:t>
            </w:r>
            <w:r w:rsidRPr="00DF5FF5">
              <w:rPr>
                <w:rFonts w:ascii="Calibri Light" w:hAnsi="Calibri Light" w:cs="Calibri Light"/>
                <w:i/>
                <w:color w:val="0070C0"/>
                <w:sz w:val="22"/>
                <w:szCs w:val="22"/>
                <w:shd w:val="clear" w:color="auto" w:fill="C1E4F5"/>
              </w:rPr>
              <w:t>clean-ups, best recycling awards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); czasami popełnia błędy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stosuje słownictwo z obszarów: wycieczki, zwiedzanie, baza</w:t>
            </w:r>
            <w:r w:rsidR="0034795D">
              <w:rPr>
                <w:rFonts w:ascii="Calibri Light" w:hAnsi="Calibri Light" w:cs="Calibri Light"/>
                <w:sz w:val="22"/>
                <w:szCs w:val="22"/>
              </w:rPr>
              <w:t xml:space="preserve"> noclegowa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; czasami popełnia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0"/>
              </w:tabs>
              <w:suppressAutoHyphens/>
              <w:ind w:left="180" w:hanging="14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Częściowo zna i stosuje słownictwo z obszarów: uprawianie sportu, dyscypliny sportu, sprzęt sportowy; czasami popełnia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i stosuje słownictwo z obszarów: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krajobraz; czasami popełnia błędy.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popełniając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popełniając 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popełniając 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Czasami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popełniając błędy, 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Czasami poprawnie stosuje w zdaniach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Present perfect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przysłówki: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just, never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Czasami poprawnie stosuje w zdaniach czas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tabs>
                <w:tab w:val="clear" w:pos="360"/>
                <w:tab w:val="num" w:pos="180"/>
              </w:tabs>
              <w:suppressAutoHyphens/>
              <w:ind w:left="180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Czasami poprawnie stosuje zwrot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let’s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do wyrażenia propozycji.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color w:val="002060"/>
                <w:sz w:val="22"/>
                <w:szCs w:val="22"/>
              </w:rPr>
            </w:pP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i, popełniając drobne błędy, podaje formy spędzania wolnego czasu.</w:t>
            </w:r>
          </w:p>
          <w:p w:rsidR="00071DC8" w:rsidRPr="00DF5FF5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Zna i, popełniając drobne błędy, nazywa wydarzenia społeczne (</w:t>
            </w:r>
            <w:r w:rsidRPr="00DF5FF5">
              <w:rPr>
                <w:rFonts w:ascii="Calibri Light" w:hAnsi="Calibri Light" w:cs="Calibri Light"/>
                <w:i/>
                <w:color w:val="0070C0"/>
                <w:sz w:val="22"/>
                <w:szCs w:val="22"/>
                <w:shd w:val="clear" w:color="auto" w:fill="C1E4F5"/>
              </w:rPr>
              <w:t>clean-ups, best recycling awards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)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i, popełniając drobne błędy, stosuje słownictwo z obszarów: wycieczki, zwiedzanie, baza noclegowa.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i, popełniając drobne błędy, stosuje słownictwo z obszarów: uprawianie sportu, dyscypliny sportu, sprzęt sportowy.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i, popełniając drobne błędy, stosuje słownictwo z obszarów: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krajobraz.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i na ogół poprawnie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na ogół poprawnie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Z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na zasady tworzenia i na ogół poprawnie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na ogół poprawnie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stosuje w zdaniach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Present perfect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przysłówki: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just, never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stosuje w zdaniach czas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stosuje zwrot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let’s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do wyrażenia propozycji.</w:t>
            </w:r>
          </w:p>
          <w:p w:rsidR="00071DC8" w:rsidRPr="00992446" w:rsidRDefault="00071DC8" w:rsidP="00071DC8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formy spędzania wolnego czasu.</w:t>
            </w:r>
          </w:p>
          <w:p w:rsidR="00071DC8" w:rsidRPr="00DF5FF5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Zna i z łatwością nazywa wydarzenia społeczne (</w:t>
            </w:r>
            <w:r w:rsidRPr="00DF5FF5">
              <w:rPr>
                <w:rFonts w:ascii="Calibri Light" w:hAnsi="Calibri Light" w:cs="Calibri Light"/>
                <w:i/>
                <w:color w:val="0070C0"/>
                <w:sz w:val="22"/>
                <w:szCs w:val="22"/>
                <w:shd w:val="clear" w:color="auto" w:fill="C1E4F5"/>
              </w:rPr>
              <w:t>clean-ups, best recycling awards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)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stosuje słownictwo z obszarów: wycieczki, zwiedzanie, baza noclegowa.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stosuje słownictwo z obszarów: uprawianie sportu, dyscypliny sportu, sprzęt sportowy.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i z łatwością stosuje słownictwo z obszarów: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zagrożenie </w:t>
            </w:r>
            <w:r w:rsidRPr="00805D09">
              <w:rPr>
                <w:rFonts w:ascii="Calibri Light" w:hAnsi="Calibri Light" w:cs="Calibri Light"/>
                <w:sz w:val="22"/>
                <w:szCs w:val="22"/>
                <w:shd w:val="clear" w:color="auto" w:fill="C1E4F5"/>
              </w:rPr>
              <w:t>i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krajobraz.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Z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na zasady tworzenia i z łatwością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dobrze zasady tworzenia i z łatwością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z łatwością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P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oprawnie tworzy formę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zasady tworzenia i z łatwością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stosuje w zdaniach w czasie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Present perfect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przysłówki: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just, never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stosuje w zdaniach czas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Poprawnie stosuje zwrot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let’s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do wyrażenia propozycji.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na i z łatwością podaje formy spędzania wolnego czasu.</w:t>
            </w:r>
          </w:p>
          <w:p w:rsidR="00071DC8" w:rsidRPr="00DF5FF5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  <w:color w:val="0070C0"/>
              </w:rPr>
            </w:pP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Dobrze z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na i z łatwością nazywa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rozmaite 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wydarzenia społeczne (</w:t>
            </w:r>
            <w:r w:rsidR="00071DC8" w:rsidRPr="00DF5FF5">
              <w:rPr>
                <w:rFonts w:ascii="Calibri Light" w:hAnsi="Calibri Light" w:cs="Calibri Light"/>
                <w:i/>
                <w:color w:val="0070C0"/>
                <w:sz w:val="22"/>
                <w:szCs w:val="22"/>
                <w:shd w:val="clear" w:color="auto" w:fill="C1E4F5"/>
              </w:rPr>
              <w:t>clean-ups, best recycling awards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)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swobodnie, poprawnie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obszarów: wycieczki, zwiedzanie, baza noclegowa.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swobodnie, bezbłędnie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obszarów: uprawianie sportu, dyscypliny sportu, sprzęt sportowy.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i z łatwością stosuje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urozmaicone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słownictwo z obszarów: 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zagrożenie i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ochrona środowiska naturalnego,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krajobraz.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Dobrze zna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zasady tworzenia i z łatwością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zna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zasady tworzenia i z łatwością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bezbłędnie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continuous.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Dobrze zna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zasady tworzenia i z łatwością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buduje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bezbłędne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zdania twierdzące, przeczące i pytające oraz krótkie odpowiedzi w czasie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oprawnie tworzy formę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participle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czasowników nieregularnych.</w:t>
            </w:r>
          </w:p>
          <w:p w:rsidR="00071DC8" w:rsidRPr="00992446" w:rsidRDefault="00071DC8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Zna dobrze zasady tworzenia i z łatwością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buduje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zdania twierdzące, przeczące i pytające oraz krótkie odpowiedzi w czasie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stosuje w zdaniach w czasie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Present perfect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przysłówki: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just, never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w zdaniach czas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Present perfect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544EFF" w:rsidP="00E456BC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stosuje zwrot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let’s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do wyrażenia propozycji.</w:t>
            </w:r>
          </w:p>
          <w:p w:rsidR="00071DC8" w:rsidRPr="00992446" w:rsidRDefault="00071DC8" w:rsidP="00544EF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</w:t>
            </w:r>
            <w:r w:rsidR="0034795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wypowiedzi zarówno proste, jak i złożone informacje.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popełnia dość liczne błędy.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amodzielnie znajduje w tekście podstawowe oraz złożone informacje.</w:t>
            </w:r>
          </w:p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określa kontekst wypowiedzi.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żadnych problemów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071DC8" w:rsidRPr="00992446" w:rsidRDefault="00071DC8" w:rsidP="00E456BC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określa kontekst wypowiedzi.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 nieudolnie tworzy proste wypowiedzi ustne, popełniając liczne błędy zaburzające komunikację: nazywa różne formy aktywnego wypoczynku; ocenia czy dana aktywność jest bezpieczna, czy nie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risky/dangerous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vs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safe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</w:p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18" w:hanging="27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Rzadko poprawnie rozpoznaje w wyrazach nieme litery: b, w, gh, k, l. 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22" w:hanging="283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 lub z pomocą nauczyciela tworzy proste wypowiedzi ustne, popełniając dość liczne błędy częściowo zaburzające komunikację: nazywa różne formy aktywnego wypoczynku; ocenia czy dana aktywność jest bezpieczna, czy nie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risky/dangerous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vs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safe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). </w:t>
            </w:r>
          </w:p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18" w:hanging="27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Czasami poprawnie rozpoznaje w wyrazach nieme litery: b, w, gh, k, l.</w:t>
            </w:r>
            <w:r w:rsidRPr="00992446">
              <w:rPr>
                <w:rFonts w:ascii="Calibri Light" w:hAnsi="Calibri Light" w:cs="Calibri Light"/>
                <w:color w:val="002060"/>
                <w:sz w:val="22"/>
                <w:szCs w:val="22"/>
              </w:rPr>
              <w:t xml:space="preserve"> 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niezakłócające komunikacji błędy, tworzy proste i złożone wypowiedzi ustne: nazywa różne formy aktywnego wypoczynku; ocenia czy dana aktywność jest bezpieczna, czy nie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risky/dangerous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vs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safe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071DC8" w:rsidP="00E456BC">
            <w:pPr>
              <w:numPr>
                <w:ilvl w:val="0"/>
                <w:numId w:val="19"/>
              </w:numPr>
              <w:suppressAutoHyphens/>
              <w:ind w:left="318" w:hanging="27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Na ogół poprawnie rozpoznaje w wyrazach nieme litery: b, w, gh, k, l. 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A541E2">
            <w:pPr>
              <w:numPr>
                <w:ilvl w:val="0"/>
                <w:numId w:val="19"/>
              </w:numPr>
              <w:suppressAutoHyphens/>
              <w:ind w:left="141" w:hanging="14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Używając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urozmaiconego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słownictwa tworzy proste i złożone wypowiedzi ustne: nazywa różne formy aktywnego wypoczynku; ocenia czy dana aktywność jest bezpieczna, czy nie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risky/dangerous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vs 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safe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071DC8" w:rsidP="00A541E2">
            <w:pPr>
              <w:numPr>
                <w:ilvl w:val="0"/>
                <w:numId w:val="23"/>
              </w:numPr>
              <w:suppressAutoHyphens/>
              <w:ind w:left="278" w:hanging="27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Poprawnie rozpoznaje w wyrazach nieme litery: b, w, gh, k, l.</w:t>
            </w:r>
          </w:p>
          <w:p w:rsidR="00071DC8" w:rsidRPr="00992446" w:rsidRDefault="00071DC8" w:rsidP="00544EF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A541E2">
            <w:pPr>
              <w:numPr>
                <w:ilvl w:val="0"/>
                <w:numId w:val="19"/>
              </w:numPr>
              <w:suppressAutoHyphens/>
              <w:ind w:left="141" w:hanging="141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Swobodnie, u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żywając bogatego słownictwa tworzy proste i złożone wypowiedzi ustne: nazywa różne formy aktywnego wypoczynku; ocenia czy dana aktywność jest bezpieczna, czy nie (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risky/dangerous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vs </w:t>
            </w:r>
            <w:r w:rsidR="00071DC8" w:rsidRPr="00992446">
              <w:rPr>
                <w:rFonts w:ascii="Calibri Light" w:hAnsi="Calibri Light" w:cs="Calibri Light"/>
                <w:i/>
                <w:sz w:val="22"/>
                <w:szCs w:val="22"/>
              </w:rPr>
              <w:t>safe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071DC8" w:rsidRPr="00992446" w:rsidRDefault="00544EFF" w:rsidP="00A541E2">
            <w:pPr>
              <w:numPr>
                <w:ilvl w:val="0"/>
                <w:numId w:val="23"/>
              </w:numPr>
              <w:suppressAutoHyphens/>
              <w:ind w:left="278" w:hanging="278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>oprawnie rozpoznaje w wyrazach nieme litery: b, w, gh, k, l.</w:t>
            </w:r>
          </w:p>
          <w:p w:rsidR="00071DC8" w:rsidRPr="00992446" w:rsidRDefault="00071DC8" w:rsidP="00544EFF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opisuje formy aktywnego wypoczynku, opisuje działania przyjazne środowisku; opisuje to, co ktoś właśnie zrobił i co właśnie się wydarzyło; opisuje czynności wykonane przed chwilą; formułuje propozycję, przyjmuje propozycję, odrzuca propozycję;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opisuje miejsce, w którym istniało zagrożenie dla środowiska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czynności, których nigdy się nie wykonało lub które się właśnie wykonało; pyta o to, czy kiedykolwiek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wykonało się jakąś czynność; pisze ogłoszenie, w którym informuje o planowanej akcji ekologicznej.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 lub z pomocą nauczyciela tworzy bardzo proste wypowiedzi pisemne: opisuje formy aktywnego wypoczynku, opisuje działania przyjazne środowisku; opisuje to, co ktoś właśnie zrobił i co właśnie się wydarzyło; opisuje czynności wykonane przed chwilą; formułuje propozycję, przyjmuje propozycję, odrzuca propozycję;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opisuje miejsce, w którym istniało zagrożenie dla środowiska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czynności, których nigdy się nie wykonało lub które się właśnie wykonało; pyta o to, czy kiedykolwiek wykonało się jakąś czynność; pisze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ogłoszenie, w którym informuje o planowanej akcji ekologicznej</w:t>
            </w:r>
            <w:r w:rsidRPr="00992446">
              <w:rPr>
                <w:rFonts w:ascii="Calibri Light" w:hAnsi="Calibri Light" w:cs="Calibri Light"/>
              </w:rPr>
              <w:t>;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dość liczne błędy częściowo zakłócają komunikację.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błędy niezakłócające komunikacji, tworzy proste i bardziej złożone wypowiedzi pisemne: opisuje formy aktywnego wypoczynku, opisuje działania przyjazne środowisku; opisuje to, co ktoś właśnie zrobił i co właśnie się wydarzyło; opisuje czynności wykonane przed chwilą; formułuje propozycję, przyjmuje propozycję, odrzuca propozycję;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opisuje miejsce, w którym istniało zagrożenie dla środowiska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czynności, których nigdy się nie wykonało lub które się właśnie wykonało; pyta o to, czy kiedykolwiek wykonało się jakąś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czynność; pisze ogłoszenie, w którym informuje o planowanej akcji ekologicznej.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544EFF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tosując urozmaicone słownictwo, tworzy proste i bardziej złożone wypowiedzi pisemne: opisuje formy aktywnego wypoczynku, opisuje działania przyjazne środowisku; opisuje to, co ktoś właśnie zrobił i co właśnie się wydarzyło; opisuje czynności wykonane przed chwilą; formułuje propozycję, przyjmuje propozycję, odrzuca propozycję; 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opisuje miejsce, w którym istniało zagrożenie dla środowiska</w:t>
            </w:r>
            <w:r w:rsidR="00071DC8"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;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czynności, których nigdy się nie wykonało lub które się właśnie wykonało; pyta o to, czy kiedykolwiek wykonało się jakąś czynność; pisze 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ogłoszenie, w którym informuje o planowanej akcji ekologicznej.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opisuje formy aktywnego wypoczynku, opisuje działania przyjazne środowisku; opisuje to, co ktoś właśnie zrobił i co właśnie się wydarzyło; opisuje czynności wykonane przed chwilą; formułuje propozycję, przyjmuje propozycję, odrzuca propozycję; 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opisuje miejsce, w którym istniało zagrożenie dla środowiska</w:t>
            </w:r>
            <w:r w:rsidRPr="00DF5FF5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;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wypowiada się na temat czynności, których nigdy się nie wykonało lub które się właśnie wykonało; pyta o to, czy kiedykolwiek wykonało się jakąś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czynność; pisze ogłoszenie, w którym informuje o planowanej akcji ekologicznej.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09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</w:t>
            </w:r>
            <w:r w:rsidRPr="00992446">
              <w:rPr>
                <w:rFonts w:ascii="Calibri Light" w:hAnsi="Calibri Light" w:cs="Calibri Light"/>
              </w:rPr>
              <w:t xml:space="preserve">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uzyskuje i przekazuje informacje odnośnie czynności, które się kiedykolwiek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), które się właśnie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których się nigdy 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); uzyskuje i przekazuje informacje odnośnie aktywnego wypoczynku i doświadczeń z nim związanych oraz na temat działań przyjaznych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środowisku podejmowanych przez uczniów; uzyskuje i przekazuje informacje odnośnie wydarzeń przeszłych; proponuje, przyjmuje propozycje i odrzuca propozycję; wyraża opinię.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w prostych sytuacjach, często popełniając błędy: uzyskuje i przekazuje informacje odnośnie czynności, które się kiedykolwiek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), które się właśnie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których się nigdy 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); uzyskuje i przekazuje informacje odnośnie aktywnego wypoczynku i doświadczeń z nim związanych oraz na temat działań przyjaznych środowisku podejmowanych przez uczniów; uzyskuje i przekazuje informacje odnośnie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wydarzeń przeszłych; proponuje, przyjmuje propozycje i odrzuca propozycję; wyraża opinię.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błędy, reaguje w prostych i bardziej złożonych sytuacjach: uzyskuje i przekazuje informacje odnośnie czynności, które się kiedykolwiek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), które się właśnie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których się nigdy 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); uzyskuje i przekazuje informacje odnośnie aktywnego wypoczynku i doświadczeń z nim związanych oraz na temat działań przyjaznych środowisku podejmowanych przez uczniów; uzyskuje i przekazuje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 odnośnie wydarzeń przeszłych; proponuje, przyjmuje propozycje i odrzuca propozycję; wyraża opinię.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i niemal bezbłędnie reaguje w prostych i złożonych sytuacjach: uzyskuje i przekazuje informacje odnośnie czynności, które się kiedykolwiek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), które się właśnie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których się nigdy 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); uzyskuje i przekazuje informacje odnośnie aktywnego wypoczynku i doświadczeń z nim związanych oraz na temat działań przyjaznych środowisku podejmowanych przez uczniów; uzyskuje i przekazuje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 odnośnie wydarzeń przeszłych; proponuje, przyjmuje propozycje i odrzuca propozycję; wyraża opinię.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071DC8" w:rsidRPr="00992446" w:rsidRDefault="00071DC8" w:rsidP="00E456BC">
            <w:pPr>
              <w:numPr>
                <w:ilvl w:val="0"/>
                <w:numId w:val="24"/>
              </w:numPr>
              <w:suppressAutoHyphens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i bezbłędnie reaguje w prostych i złożonych sytuacjach: uzyskuje i przekazuje informacje odnośnie czynności, które się kiedykolwiek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), które się właśnie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just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>) i których się nigdy nie wykonało (</w:t>
            </w:r>
            <w:r w:rsidRPr="00992446">
              <w:rPr>
                <w:rFonts w:ascii="Calibri Light" w:hAnsi="Calibri Light" w:cs="Calibri Light"/>
                <w:i/>
                <w:sz w:val="22"/>
                <w:szCs w:val="22"/>
              </w:rPr>
              <w:t>never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); uzyskuje i przekazuje informacje odnośnie aktywnego wypoczynku i doświadczeń z nim związanych oraz na temat działań przyjaznych środowisku podejmowanych przez uczniów; uzyskuje i przekazuje 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 odnośnie wydarzeń przeszłych; proponuje, przyjmuje propozycje i odrzuca propozycję; wyraża opinię.</w:t>
            </w:r>
          </w:p>
          <w:p w:rsidR="00071DC8" w:rsidRPr="00992446" w:rsidRDefault="00071DC8" w:rsidP="005770D9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1DC8" w:rsidRPr="00992446" w:rsidTr="00071DC8">
        <w:trPr>
          <w:trHeight w:val="533"/>
        </w:trPr>
        <w:tc>
          <w:tcPr>
            <w:tcW w:w="1560" w:type="dxa"/>
            <w:shd w:val="clear" w:color="auto" w:fill="F2F2F2"/>
          </w:tcPr>
          <w:p w:rsidR="00071DC8" w:rsidRPr="00992446" w:rsidRDefault="00071DC8" w:rsidP="00071D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E86BCF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E86BCF" w:rsidRPr="00992446" w:rsidRDefault="00E86BC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  <w:p w:rsidR="00071DC8" w:rsidRPr="00992446" w:rsidRDefault="00071DC8" w:rsidP="00071DC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E86BCF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E86BCF" w:rsidRPr="00992446" w:rsidRDefault="00E86BC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071DC8" w:rsidRPr="00992446" w:rsidRDefault="00071DC8" w:rsidP="00071DC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E86BCF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E86BCF" w:rsidRPr="00992446" w:rsidRDefault="00E86BC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071DC8" w:rsidRPr="00992446" w:rsidRDefault="00071DC8" w:rsidP="00071DC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E86BCF" w:rsidRDefault="00071DC8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E86BCF" w:rsidRPr="00992446" w:rsidRDefault="00E86BC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071DC8" w:rsidRPr="00992446" w:rsidRDefault="00071DC8" w:rsidP="00071DC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DC8" w:rsidRPr="00992446" w:rsidRDefault="00544EFF" w:rsidP="00E456BC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>Swobodnie i zawsze</w:t>
            </w:r>
            <w:r w:rsidR="00071DC8" w:rsidRPr="00992446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angielskim informacje zawarte w materiałach wizualnych.</w:t>
            </w:r>
          </w:p>
          <w:p w:rsidR="00071DC8" w:rsidRPr="00992446" w:rsidRDefault="00071DC8" w:rsidP="00E456BC">
            <w:pPr>
              <w:numPr>
                <w:ilvl w:val="0"/>
                <w:numId w:val="4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bezbł</w:t>
            </w:r>
            <w:r w:rsidR="009C5A99">
              <w:rPr>
                <w:rFonts w:ascii="Calibri Light" w:hAnsi="Calibri Light" w:cs="Calibri Light"/>
                <w:sz w:val="22"/>
                <w:szCs w:val="22"/>
              </w:rPr>
              <w:t>ę</w:t>
            </w:r>
            <w:r w:rsidR="00544EFF" w:rsidRPr="00992446">
              <w:rPr>
                <w:rFonts w:ascii="Calibri Light" w:hAnsi="Calibri Light" w:cs="Calibri Light"/>
                <w:sz w:val="22"/>
                <w:szCs w:val="22"/>
              </w:rPr>
              <w:t>dnie</w:t>
            </w:r>
            <w:r w:rsidRPr="00992446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</w:tc>
      </w:tr>
    </w:tbl>
    <w:p w:rsidR="00DA13A8" w:rsidRPr="00992446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E934DE" w:rsidRPr="00992446" w:rsidRDefault="00E934DE">
      <w:pPr>
        <w:rPr>
          <w:rFonts w:ascii="Calibri Light" w:hAnsi="Calibri Light" w:cs="Calibri Light"/>
          <w:color w:val="FF0000"/>
          <w:sz w:val="22"/>
          <w:szCs w:val="22"/>
        </w:rPr>
      </w:pPr>
    </w:p>
    <w:sectPr w:rsidR="00E934DE" w:rsidRPr="00992446" w:rsidSect="000F27CF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32B" w:rsidRDefault="0016332B" w:rsidP="00426B6A">
      <w:r>
        <w:separator/>
      </w:r>
    </w:p>
  </w:endnote>
  <w:endnote w:type="continuationSeparator" w:id="1">
    <w:p w:rsidR="0016332B" w:rsidRDefault="0016332B" w:rsidP="0042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38" w:rsidRDefault="00260038">
    <w:pPr>
      <w:pStyle w:val="Stopka"/>
    </w:pPr>
    <w:r w:rsidRPr="009A5916">
      <w:rPr>
        <w:rFonts w:cs="Calibri"/>
        <w:i/>
        <w:color w:val="A6A6A6"/>
      </w:rPr>
      <w:t>©</w:t>
    </w:r>
    <w:r w:rsidRPr="009A5916">
      <w:rPr>
        <w:i/>
        <w:color w:val="A6A6A6"/>
      </w:rPr>
      <w:t xml:space="preserve"> Macmillan Polska 20</w:t>
    </w:r>
    <w:r w:rsidR="009917F6">
      <w:rPr>
        <w:i/>
        <w:color w:val="A6A6A6"/>
      </w:rPr>
      <w:t>2</w:t>
    </w:r>
    <w:r w:rsidR="00DF5FF5">
      <w:rPr>
        <w:i/>
        <w:color w:val="A6A6A6"/>
      </w:rPr>
      <w:t>4</w:t>
    </w:r>
  </w:p>
  <w:p w:rsidR="00260038" w:rsidRDefault="0026003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32B" w:rsidRDefault="0016332B" w:rsidP="00426B6A">
      <w:r>
        <w:separator/>
      </w:r>
    </w:p>
  </w:footnote>
  <w:footnote w:type="continuationSeparator" w:id="1">
    <w:p w:rsidR="0016332B" w:rsidRDefault="0016332B" w:rsidP="00426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38" w:rsidRDefault="00260038">
    <w:pPr>
      <w:pStyle w:val="Nagwek"/>
      <w:jc w:val="right"/>
    </w:pPr>
    <w:fldSimple w:instr=" PAGE   \* MERGEFORMAT ">
      <w:r w:rsidR="00447ADC">
        <w:rPr>
          <w:noProof/>
        </w:rPr>
        <w:t>3</w:t>
      </w:r>
    </w:fldSimple>
  </w:p>
  <w:p w:rsidR="00260038" w:rsidRDefault="0026003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">
    <w:nsid w:val="00000003"/>
    <w:multiLevelType w:val="singleLevel"/>
    <w:tmpl w:val="8BACA57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2060"/>
        <w:sz w:val="16"/>
        <w:szCs w:val="16"/>
      </w:rPr>
    </w:lvl>
  </w:abstractNum>
  <w:abstractNum w:abstractNumId="2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3">
    <w:nsid w:val="00000005"/>
    <w:multiLevelType w:val="singleLevel"/>
    <w:tmpl w:val="ADDA23B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992" w:hanging="360"/>
      </w:pPr>
      <w:rPr>
        <w:rFonts w:ascii="Symbol" w:hAnsi="Symbol" w:cs="Symbol" w:hint="default"/>
        <w:color w:val="002060"/>
        <w:sz w:val="16"/>
        <w:szCs w:val="16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512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94"/>
        </w:tabs>
        <w:ind w:left="394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3">
    <w:nsid w:val="0000000F"/>
    <w:multiLevelType w:val="singleLevel"/>
    <w:tmpl w:val="000000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419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8">
    <w:nsid w:val="088D368A"/>
    <w:multiLevelType w:val="hybridMultilevel"/>
    <w:tmpl w:val="D302B05A"/>
    <w:lvl w:ilvl="0" w:tplc="229AD01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19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8E122B"/>
    <w:multiLevelType w:val="hybridMultilevel"/>
    <w:tmpl w:val="635424F8"/>
    <w:lvl w:ilvl="0" w:tplc="000000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6A2F2E"/>
    <w:multiLevelType w:val="hybridMultilevel"/>
    <w:tmpl w:val="4B50A0A2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6787D"/>
    <w:multiLevelType w:val="hybridMultilevel"/>
    <w:tmpl w:val="9970CE6E"/>
    <w:lvl w:ilvl="0" w:tplc="DCB47C60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5">
    <w:nsid w:val="60281CED"/>
    <w:multiLevelType w:val="hybridMultilevel"/>
    <w:tmpl w:val="2E26EA04"/>
    <w:lvl w:ilvl="0" w:tplc="785495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9F4DEC"/>
    <w:multiLevelType w:val="hybridMultilevel"/>
    <w:tmpl w:val="1EB8B89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A323B"/>
    <w:multiLevelType w:val="hybridMultilevel"/>
    <w:tmpl w:val="9FCE4D9C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19"/>
  </w:num>
  <w:num w:numId="4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9"/>
  </w:num>
  <w:num w:numId="7">
    <w:abstractNumId w:val="0"/>
  </w:num>
  <w:num w:numId="8">
    <w:abstractNumId w:val="13"/>
  </w:num>
  <w:num w:numId="9">
    <w:abstractNumId w:val="14"/>
  </w:num>
  <w:num w:numId="10">
    <w:abstractNumId w:val="4"/>
  </w:num>
  <w:num w:numId="11">
    <w:abstractNumId w:val="10"/>
  </w:num>
  <w:num w:numId="12">
    <w:abstractNumId w:val="1"/>
  </w:num>
  <w:num w:numId="13">
    <w:abstractNumId w:val="6"/>
  </w:num>
  <w:num w:numId="14">
    <w:abstractNumId w:val="11"/>
  </w:num>
  <w:num w:numId="15">
    <w:abstractNumId w:val="5"/>
  </w:num>
  <w:num w:numId="16">
    <w:abstractNumId w:val="28"/>
  </w:num>
  <w:num w:numId="17">
    <w:abstractNumId w:val="2"/>
  </w:num>
  <w:num w:numId="18">
    <w:abstractNumId w:val="12"/>
  </w:num>
  <w:num w:numId="19">
    <w:abstractNumId w:val="3"/>
  </w:num>
  <w:num w:numId="20">
    <w:abstractNumId w:val="23"/>
  </w:num>
  <w:num w:numId="21">
    <w:abstractNumId w:val="26"/>
  </w:num>
  <w:num w:numId="22">
    <w:abstractNumId w:val="16"/>
  </w:num>
  <w:num w:numId="23">
    <w:abstractNumId w:val="17"/>
  </w:num>
  <w:num w:numId="24">
    <w:abstractNumId w:val="8"/>
  </w:num>
  <w:num w:numId="25">
    <w:abstractNumId w:val="18"/>
  </w:num>
  <w:num w:numId="26">
    <w:abstractNumId w:val="15"/>
  </w:num>
  <w:num w:numId="27">
    <w:abstractNumId w:val="24"/>
  </w:num>
  <w:num w:numId="28">
    <w:abstractNumId w:val="25"/>
  </w:num>
  <w:num w:numId="29">
    <w:abstractNumId w:val="2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A13A8"/>
    <w:rsid w:val="0000521C"/>
    <w:rsid w:val="00030D22"/>
    <w:rsid w:val="000314E9"/>
    <w:rsid w:val="00043897"/>
    <w:rsid w:val="00047109"/>
    <w:rsid w:val="00052A70"/>
    <w:rsid w:val="000614D2"/>
    <w:rsid w:val="00071DC8"/>
    <w:rsid w:val="00086C5F"/>
    <w:rsid w:val="000A37D2"/>
    <w:rsid w:val="000B61D2"/>
    <w:rsid w:val="000C74F4"/>
    <w:rsid w:val="000C7544"/>
    <w:rsid w:val="000D5812"/>
    <w:rsid w:val="000E1768"/>
    <w:rsid w:val="000F2531"/>
    <w:rsid w:val="000F27CF"/>
    <w:rsid w:val="000F5BB1"/>
    <w:rsid w:val="000F678E"/>
    <w:rsid w:val="000F71AD"/>
    <w:rsid w:val="00113940"/>
    <w:rsid w:val="001157A5"/>
    <w:rsid w:val="001206FE"/>
    <w:rsid w:val="00125D48"/>
    <w:rsid w:val="001310EB"/>
    <w:rsid w:val="00134204"/>
    <w:rsid w:val="0015608B"/>
    <w:rsid w:val="0016332B"/>
    <w:rsid w:val="0016726B"/>
    <w:rsid w:val="001710DF"/>
    <w:rsid w:val="00175DF8"/>
    <w:rsid w:val="001848D7"/>
    <w:rsid w:val="001906B8"/>
    <w:rsid w:val="001963DC"/>
    <w:rsid w:val="001A6606"/>
    <w:rsid w:val="001A749C"/>
    <w:rsid w:val="001B50E9"/>
    <w:rsid w:val="001B601A"/>
    <w:rsid w:val="001C60CF"/>
    <w:rsid w:val="001D7D87"/>
    <w:rsid w:val="001E1F4A"/>
    <w:rsid w:val="001E4F06"/>
    <w:rsid w:val="001F0E8E"/>
    <w:rsid w:val="002110E9"/>
    <w:rsid w:val="00243E14"/>
    <w:rsid w:val="00252153"/>
    <w:rsid w:val="00257D63"/>
    <w:rsid w:val="00260038"/>
    <w:rsid w:val="00266CB0"/>
    <w:rsid w:val="00273C38"/>
    <w:rsid w:val="002857D7"/>
    <w:rsid w:val="00287D1E"/>
    <w:rsid w:val="002938F4"/>
    <w:rsid w:val="00296F8B"/>
    <w:rsid w:val="00297D16"/>
    <w:rsid w:val="002B3A59"/>
    <w:rsid w:val="002C7D3C"/>
    <w:rsid w:val="002D5F7B"/>
    <w:rsid w:val="002D6CC5"/>
    <w:rsid w:val="002F10D8"/>
    <w:rsid w:val="00306561"/>
    <w:rsid w:val="00307A91"/>
    <w:rsid w:val="003123BC"/>
    <w:rsid w:val="0033113E"/>
    <w:rsid w:val="00346759"/>
    <w:rsid w:val="0034795D"/>
    <w:rsid w:val="003527C2"/>
    <w:rsid w:val="00366BB6"/>
    <w:rsid w:val="00372358"/>
    <w:rsid w:val="003774DB"/>
    <w:rsid w:val="00383AFE"/>
    <w:rsid w:val="003A2CD8"/>
    <w:rsid w:val="003A4530"/>
    <w:rsid w:val="003A5934"/>
    <w:rsid w:val="003B0F62"/>
    <w:rsid w:val="003B64FB"/>
    <w:rsid w:val="003D1BB9"/>
    <w:rsid w:val="003D2470"/>
    <w:rsid w:val="003D2813"/>
    <w:rsid w:val="003D444A"/>
    <w:rsid w:val="003E6CBB"/>
    <w:rsid w:val="003F29CD"/>
    <w:rsid w:val="003F525D"/>
    <w:rsid w:val="00406B0C"/>
    <w:rsid w:val="00411DE5"/>
    <w:rsid w:val="0041337B"/>
    <w:rsid w:val="0041409C"/>
    <w:rsid w:val="00417F45"/>
    <w:rsid w:val="00426B6A"/>
    <w:rsid w:val="0044319C"/>
    <w:rsid w:val="00447ADC"/>
    <w:rsid w:val="00456383"/>
    <w:rsid w:val="00464A83"/>
    <w:rsid w:val="00473468"/>
    <w:rsid w:val="004736E1"/>
    <w:rsid w:val="0049298A"/>
    <w:rsid w:val="00495098"/>
    <w:rsid w:val="00497EB3"/>
    <w:rsid w:val="004A7700"/>
    <w:rsid w:val="004C5AFD"/>
    <w:rsid w:val="004D3C2E"/>
    <w:rsid w:val="004F388A"/>
    <w:rsid w:val="004F63B1"/>
    <w:rsid w:val="005053BF"/>
    <w:rsid w:val="0051060B"/>
    <w:rsid w:val="00511885"/>
    <w:rsid w:val="00544EFF"/>
    <w:rsid w:val="00551AF0"/>
    <w:rsid w:val="005605CF"/>
    <w:rsid w:val="00563228"/>
    <w:rsid w:val="00566929"/>
    <w:rsid w:val="005677ED"/>
    <w:rsid w:val="00571963"/>
    <w:rsid w:val="005770D9"/>
    <w:rsid w:val="005821C9"/>
    <w:rsid w:val="005943EA"/>
    <w:rsid w:val="005B539C"/>
    <w:rsid w:val="005B6040"/>
    <w:rsid w:val="005B7091"/>
    <w:rsid w:val="005D40D7"/>
    <w:rsid w:val="005D7587"/>
    <w:rsid w:val="005E1E2A"/>
    <w:rsid w:val="005F0346"/>
    <w:rsid w:val="00600AD2"/>
    <w:rsid w:val="00602287"/>
    <w:rsid w:val="00606006"/>
    <w:rsid w:val="00606214"/>
    <w:rsid w:val="006111B0"/>
    <w:rsid w:val="00623852"/>
    <w:rsid w:val="0063362E"/>
    <w:rsid w:val="00636DA8"/>
    <w:rsid w:val="00644ED6"/>
    <w:rsid w:val="00651CEA"/>
    <w:rsid w:val="00652D2B"/>
    <w:rsid w:val="00656017"/>
    <w:rsid w:val="00656870"/>
    <w:rsid w:val="00662D71"/>
    <w:rsid w:val="0066553B"/>
    <w:rsid w:val="006915BE"/>
    <w:rsid w:val="0069261F"/>
    <w:rsid w:val="00692845"/>
    <w:rsid w:val="006976AF"/>
    <w:rsid w:val="006A27DD"/>
    <w:rsid w:val="006C347A"/>
    <w:rsid w:val="006E2501"/>
    <w:rsid w:val="006E6698"/>
    <w:rsid w:val="006F05B6"/>
    <w:rsid w:val="006F516A"/>
    <w:rsid w:val="00700FFB"/>
    <w:rsid w:val="007109BD"/>
    <w:rsid w:val="007278E0"/>
    <w:rsid w:val="00732BEE"/>
    <w:rsid w:val="00747EF7"/>
    <w:rsid w:val="00752D25"/>
    <w:rsid w:val="00755233"/>
    <w:rsid w:val="00755E7A"/>
    <w:rsid w:val="00764E09"/>
    <w:rsid w:val="00772754"/>
    <w:rsid w:val="007869E7"/>
    <w:rsid w:val="007A770C"/>
    <w:rsid w:val="007B1722"/>
    <w:rsid w:val="007B630F"/>
    <w:rsid w:val="007C091F"/>
    <w:rsid w:val="007D42B0"/>
    <w:rsid w:val="007D614B"/>
    <w:rsid w:val="007D6211"/>
    <w:rsid w:val="007E3CCE"/>
    <w:rsid w:val="008029B1"/>
    <w:rsid w:val="00805B13"/>
    <w:rsid w:val="00805D09"/>
    <w:rsid w:val="00812048"/>
    <w:rsid w:val="00813D10"/>
    <w:rsid w:val="00821BAC"/>
    <w:rsid w:val="008224E3"/>
    <w:rsid w:val="00822508"/>
    <w:rsid w:val="00824C68"/>
    <w:rsid w:val="00834533"/>
    <w:rsid w:val="00840A79"/>
    <w:rsid w:val="00846FDF"/>
    <w:rsid w:val="008477B0"/>
    <w:rsid w:val="00851C6C"/>
    <w:rsid w:val="00863282"/>
    <w:rsid w:val="008864B0"/>
    <w:rsid w:val="00890A50"/>
    <w:rsid w:val="008A0AF4"/>
    <w:rsid w:val="008B42E5"/>
    <w:rsid w:val="008B6005"/>
    <w:rsid w:val="008C11DF"/>
    <w:rsid w:val="008C3961"/>
    <w:rsid w:val="008C43E2"/>
    <w:rsid w:val="008C75D1"/>
    <w:rsid w:val="008F012C"/>
    <w:rsid w:val="008F5405"/>
    <w:rsid w:val="008F776E"/>
    <w:rsid w:val="00902A47"/>
    <w:rsid w:val="009032C9"/>
    <w:rsid w:val="00912D14"/>
    <w:rsid w:val="00920A95"/>
    <w:rsid w:val="009325AE"/>
    <w:rsid w:val="009351C0"/>
    <w:rsid w:val="00944BA5"/>
    <w:rsid w:val="00952028"/>
    <w:rsid w:val="00952599"/>
    <w:rsid w:val="0096305A"/>
    <w:rsid w:val="00965008"/>
    <w:rsid w:val="009727D6"/>
    <w:rsid w:val="00981F1B"/>
    <w:rsid w:val="009917F6"/>
    <w:rsid w:val="00992446"/>
    <w:rsid w:val="0099580F"/>
    <w:rsid w:val="009A32C0"/>
    <w:rsid w:val="009B6110"/>
    <w:rsid w:val="009C5A99"/>
    <w:rsid w:val="009E052F"/>
    <w:rsid w:val="009E74B6"/>
    <w:rsid w:val="00A01383"/>
    <w:rsid w:val="00A20DBB"/>
    <w:rsid w:val="00A31421"/>
    <w:rsid w:val="00A342C6"/>
    <w:rsid w:val="00A35212"/>
    <w:rsid w:val="00A41A33"/>
    <w:rsid w:val="00A541E2"/>
    <w:rsid w:val="00A57AF6"/>
    <w:rsid w:val="00A84E11"/>
    <w:rsid w:val="00A85EE1"/>
    <w:rsid w:val="00A9690F"/>
    <w:rsid w:val="00AA23BB"/>
    <w:rsid w:val="00AB0D94"/>
    <w:rsid w:val="00AC2EDD"/>
    <w:rsid w:val="00AD2E3B"/>
    <w:rsid w:val="00AF0219"/>
    <w:rsid w:val="00AF613A"/>
    <w:rsid w:val="00AF7D61"/>
    <w:rsid w:val="00B03D7C"/>
    <w:rsid w:val="00B06C43"/>
    <w:rsid w:val="00B5111F"/>
    <w:rsid w:val="00B56409"/>
    <w:rsid w:val="00B66B4B"/>
    <w:rsid w:val="00B6729A"/>
    <w:rsid w:val="00B70433"/>
    <w:rsid w:val="00B722C1"/>
    <w:rsid w:val="00B7269B"/>
    <w:rsid w:val="00B726F8"/>
    <w:rsid w:val="00B9375D"/>
    <w:rsid w:val="00B9565A"/>
    <w:rsid w:val="00BA674C"/>
    <w:rsid w:val="00BB4A23"/>
    <w:rsid w:val="00BB62AD"/>
    <w:rsid w:val="00BC3B60"/>
    <w:rsid w:val="00BC53FC"/>
    <w:rsid w:val="00BD2E4C"/>
    <w:rsid w:val="00BD5640"/>
    <w:rsid w:val="00BD639E"/>
    <w:rsid w:val="00BD7C32"/>
    <w:rsid w:val="00BE059C"/>
    <w:rsid w:val="00BE2578"/>
    <w:rsid w:val="00C113E0"/>
    <w:rsid w:val="00C17489"/>
    <w:rsid w:val="00C35382"/>
    <w:rsid w:val="00C50665"/>
    <w:rsid w:val="00C55A5A"/>
    <w:rsid w:val="00C6366E"/>
    <w:rsid w:val="00C65332"/>
    <w:rsid w:val="00C6788C"/>
    <w:rsid w:val="00C80042"/>
    <w:rsid w:val="00C87098"/>
    <w:rsid w:val="00C90974"/>
    <w:rsid w:val="00CA10E2"/>
    <w:rsid w:val="00CA616F"/>
    <w:rsid w:val="00CC5EED"/>
    <w:rsid w:val="00CD0A98"/>
    <w:rsid w:val="00CD23C6"/>
    <w:rsid w:val="00CD402A"/>
    <w:rsid w:val="00CE11DF"/>
    <w:rsid w:val="00CE56BE"/>
    <w:rsid w:val="00CE6988"/>
    <w:rsid w:val="00CF2934"/>
    <w:rsid w:val="00CF7774"/>
    <w:rsid w:val="00D00CCE"/>
    <w:rsid w:val="00D14CDD"/>
    <w:rsid w:val="00D17A7D"/>
    <w:rsid w:val="00D4120C"/>
    <w:rsid w:val="00D46CFD"/>
    <w:rsid w:val="00D52F27"/>
    <w:rsid w:val="00D5560C"/>
    <w:rsid w:val="00D56AA5"/>
    <w:rsid w:val="00D634AE"/>
    <w:rsid w:val="00D83386"/>
    <w:rsid w:val="00D855B2"/>
    <w:rsid w:val="00D857DD"/>
    <w:rsid w:val="00D92C89"/>
    <w:rsid w:val="00DA13A8"/>
    <w:rsid w:val="00DB53D0"/>
    <w:rsid w:val="00DC2A8A"/>
    <w:rsid w:val="00DC3930"/>
    <w:rsid w:val="00DC4D6A"/>
    <w:rsid w:val="00DF51BF"/>
    <w:rsid w:val="00DF5FF5"/>
    <w:rsid w:val="00DF6F1F"/>
    <w:rsid w:val="00E1233D"/>
    <w:rsid w:val="00E12F88"/>
    <w:rsid w:val="00E1371C"/>
    <w:rsid w:val="00E23DBC"/>
    <w:rsid w:val="00E2465F"/>
    <w:rsid w:val="00E3079D"/>
    <w:rsid w:val="00E31584"/>
    <w:rsid w:val="00E456BC"/>
    <w:rsid w:val="00E5024A"/>
    <w:rsid w:val="00E63E3B"/>
    <w:rsid w:val="00E70E08"/>
    <w:rsid w:val="00E735C8"/>
    <w:rsid w:val="00E86BCF"/>
    <w:rsid w:val="00E934DE"/>
    <w:rsid w:val="00E95F66"/>
    <w:rsid w:val="00EA634A"/>
    <w:rsid w:val="00EB33B7"/>
    <w:rsid w:val="00EB44F6"/>
    <w:rsid w:val="00EB6BF1"/>
    <w:rsid w:val="00EC1510"/>
    <w:rsid w:val="00EC1EF5"/>
    <w:rsid w:val="00EC3512"/>
    <w:rsid w:val="00EE2168"/>
    <w:rsid w:val="00EE4D4A"/>
    <w:rsid w:val="00EF594D"/>
    <w:rsid w:val="00F0349D"/>
    <w:rsid w:val="00F0714E"/>
    <w:rsid w:val="00F32716"/>
    <w:rsid w:val="00F33415"/>
    <w:rsid w:val="00F40227"/>
    <w:rsid w:val="00F42A9A"/>
    <w:rsid w:val="00F44E57"/>
    <w:rsid w:val="00F54E79"/>
    <w:rsid w:val="00F66377"/>
    <w:rsid w:val="00F72F05"/>
    <w:rsid w:val="00F750A0"/>
    <w:rsid w:val="00F83832"/>
    <w:rsid w:val="00F8726F"/>
    <w:rsid w:val="00F87580"/>
    <w:rsid w:val="00F9203F"/>
    <w:rsid w:val="00F94F50"/>
    <w:rsid w:val="00F962A4"/>
    <w:rsid w:val="00FA5F07"/>
    <w:rsid w:val="00FC1E35"/>
    <w:rsid w:val="00FC6A66"/>
    <w:rsid w:val="00FD35D8"/>
    <w:rsid w:val="00FD3B87"/>
    <w:rsid w:val="00FF1D13"/>
    <w:rsid w:val="00FF46FC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character" w:customStyle="1" w:styleId="pron">
    <w:name w:val="pron"/>
    <w:rsid w:val="00A41A33"/>
  </w:style>
  <w:style w:type="paragraph" w:styleId="Akapitzlist">
    <w:name w:val="List Paragraph"/>
    <w:basedOn w:val="Normalny"/>
    <w:uiPriority w:val="34"/>
    <w:qFormat/>
    <w:rsid w:val="00071DC8"/>
    <w:pPr>
      <w:suppressAutoHyphens/>
      <w:ind w:left="720"/>
      <w:contextualSpacing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>
    <TaxCatchAll xmlns="21b06b1f-c2e7-42c0-8d47-4682ebcf1bc4"/>
    <lcf76f155ced4ddcb4097134ff3c332f xmlns="f2806426-abc6-4eac-b766-6af691031736" xsi:nil="true"/>
  </documentManagement>
</p:properties>
</file>

<file path=customXml/itemProps1.xml><?xml version="1.0" encoding="utf-8"?>
<ds:datastoreItem xmlns:ds="http://schemas.openxmlformats.org/officeDocument/2006/customXml" ds:itemID="{FCA42522-85D8-4DE5-B20D-ADFE474B9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FBB57-41D9-477A-9600-3D242F45C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BA164-9758-4D63-8F10-69C758305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513B1A-2359-4C75-B23E-1DFC794AF950}">
  <ds:schemaRefs>
    <ds:schemaRef ds:uri="http://schemas.microsoft.com/office/2006/metadata/properties"/>
    <ds:schemaRef ds:uri="21b06b1f-c2e7-42c0-8d47-4682ebcf1bc4"/>
    <ds:schemaRef ds:uri="f2806426-abc6-4eac-b766-6af6910317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19203</Words>
  <Characters>115223</Characters>
  <Application>Microsoft Office Word</Application>
  <DocSecurity>0</DocSecurity>
  <Lines>960</Lines>
  <Paragraphs>268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Malgorzata.Mostek</dc:creator>
  <cp:lastModifiedBy>M\';;KLMBN  V XZ\</cp:lastModifiedBy>
  <cp:revision>2</cp:revision>
  <cp:lastPrinted>2014-05-16T08:49:00Z</cp:lastPrinted>
  <dcterms:created xsi:type="dcterms:W3CDTF">2025-09-28T19:36:00Z</dcterms:created>
  <dcterms:modified xsi:type="dcterms:W3CDTF">2025-09-28T19:36:00Z</dcterms:modified>
</cp:coreProperties>
</file>